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D16E89" w:rsidRPr="00502579" w14:paraId="7501F278" w14:textId="77777777" w:rsidTr="00453D10">
        <w:trPr>
          <w:trHeight w:val="2396"/>
        </w:trPr>
        <w:tc>
          <w:tcPr>
            <w:tcW w:w="10065" w:type="dxa"/>
            <w:vAlign w:val="center"/>
          </w:tcPr>
          <w:p w14:paraId="5EC99840" w14:textId="77777777" w:rsidR="000264DE" w:rsidRPr="00502579" w:rsidRDefault="00D16E89" w:rsidP="000264DE">
            <w:pPr>
              <w:spacing w:line="300" w:lineRule="exact"/>
              <w:ind w:firstLine="20"/>
              <w:jc w:val="right"/>
              <w:rPr>
                <w:b/>
                <w:iCs/>
                <w:sz w:val="20"/>
                <w:szCs w:val="20"/>
                <w:lang w:eastAsia="pl-PL"/>
              </w:rPr>
            </w:pPr>
            <w:r w:rsidRPr="00502579">
              <w:rPr>
                <w:sz w:val="20"/>
                <w:szCs w:val="20"/>
              </w:rPr>
              <w:br w:type="page"/>
            </w:r>
            <w:r w:rsidRPr="00502579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="000264DE" w:rsidRPr="00502579">
              <w:rPr>
                <w:b/>
                <w:iCs/>
                <w:sz w:val="20"/>
                <w:szCs w:val="20"/>
                <w:lang w:eastAsia="pl-PL"/>
              </w:rPr>
              <w:t>Załącznik nr 2 do SWZ</w:t>
            </w:r>
          </w:p>
          <w:p w14:paraId="76E2A916" w14:textId="6F708765" w:rsidR="00D16E89" w:rsidRPr="00502579" w:rsidRDefault="00F13CAC" w:rsidP="000264DE">
            <w:pPr>
              <w:spacing w:line="300" w:lineRule="exact"/>
              <w:rPr>
                <w:b/>
                <w:i/>
                <w:sz w:val="20"/>
                <w:szCs w:val="20"/>
              </w:rPr>
            </w:pPr>
            <w:r w:rsidRPr="00C41D11">
              <w:rPr>
                <w:b/>
                <w:bCs/>
                <w:sz w:val="20"/>
                <w:szCs w:val="20"/>
              </w:rPr>
              <w:t>ADM.EFS.292.</w:t>
            </w:r>
            <w:r w:rsidR="00721833">
              <w:rPr>
                <w:b/>
                <w:bCs/>
                <w:sz w:val="20"/>
                <w:szCs w:val="20"/>
              </w:rPr>
              <w:t>2</w:t>
            </w:r>
            <w:r w:rsidRPr="00C41D11">
              <w:rPr>
                <w:b/>
                <w:bCs/>
                <w:sz w:val="20"/>
                <w:szCs w:val="20"/>
              </w:rPr>
              <w:t>.202</w:t>
            </w:r>
            <w:r w:rsidR="00721833">
              <w:rPr>
                <w:b/>
                <w:bCs/>
                <w:sz w:val="20"/>
                <w:szCs w:val="20"/>
              </w:rPr>
              <w:t>6</w:t>
            </w:r>
          </w:p>
          <w:p w14:paraId="707DA906" w14:textId="77777777" w:rsidR="00D16E89" w:rsidRPr="00502579" w:rsidRDefault="00D16E89" w:rsidP="00453D10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FORMULARZ OFERTOWY</w:t>
            </w:r>
          </w:p>
          <w:p w14:paraId="1FCA4AEF" w14:textId="77777777" w:rsidR="00D16E89" w:rsidRPr="00502579" w:rsidRDefault="00D16E89" w:rsidP="00453D10">
            <w:pPr>
              <w:spacing w:line="300" w:lineRule="exact"/>
              <w:ind w:left="4995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 xml:space="preserve">  </w:t>
            </w:r>
            <w:r w:rsidRPr="00502579">
              <w:rPr>
                <w:b/>
                <w:sz w:val="20"/>
                <w:szCs w:val="20"/>
              </w:rPr>
              <w:tab/>
              <w:t xml:space="preserve">         </w:t>
            </w:r>
          </w:p>
          <w:p w14:paraId="2EA98120" w14:textId="77777777" w:rsidR="00D16E89" w:rsidRPr="00502579" w:rsidRDefault="00D16E89" w:rsidP="00FE40AC">
            <w:pPr>
              <w:spacing w:line="300" w:lineRule="exact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Zamawiający</w:t>
            </w:r>
          </w:p>
          <w:p w14:paraId="37CB7B59" w14:textId="77777777" w:rsidR="00D16E89" w:rsidRPr="00502579" w:rsidRDefault="00D16E89" w:rsidP="00FE40AC">
            <w:pPr>
              <w:spacing w:line="300" w:lineRule="exact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  </w:t>
            </w:r>
          </w:p>
          <w:p w14:paraId="1447CD31" w14:textId="65E60F35" w:rsidR="00D16E89" w:rsidRPr="00502579" w:rsidRDefault="00F13CAC" w:rsidP="00FE40AC">
            <w:pPr>
              <w:tabs>
                <w:tab w:val="left" w:pos="3270"/>
                <w:tab w:val="left" w:pos="9000"/>
              </w:tabs>
              <w:spacing w:line="300" w:lineRule="exact"/>
              <w:rPr>
                <w:b/>
                <w:color w:val="000000"/>
                <w:sz w:val="20"/>
                <w:szCs w:val="20"/>
              </w:rPr>
            </w:pPr>
            <w:r w:rsidRPr="00E03F11">
              <w:rPr>
                <w:b/>
                <w:bCs/>
                <w:sz w:val="20"/>
                <w:szCs w:val="20"/>
              </w:rPr>
              <w:t>Pomorsk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Medyczn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Szkoł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Policealn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w Gdańsku</w:t>
            </w:r>
          </w:p>
          <w:p w14:paraId="21978BB2" w14:textId="11C3B783" w:rsidR="00D16E89" w:rsidRPr="00502579" w:rsidRDefault="00F13CAC" w:rsidP="00FE40AC">
            <w:pPr>
              <w:tabs>
                <w:tab w:val="left" w:pos="9000"/>
              </w:tabs>
              <w:spacing w:line="300" w:lineRule="exact"/>
              <w:ind w:right="147"/>
              <w:rPr>
                <w:b/>
                <w:color w:val="000000"/>
                <w:sz w:val="20"/>
                <w:szCs w:val="20"/>
              </w:rPr>
            </w:pPr>
            <w:r w:rsidRPr="00E03F11">
              <w:rPr>
                <w:b/>
                <w:bCs/>
                <w:sz w:val="20"/>
                <w:szCs w:val="20"/>
              </w:rPr>
              <w:t>al. Gen. J. Hallera 17</w:t>
            </w:r>
          </w:p>
          <w:p w14:paraId="4DD6FCA9" w14:textId="1851236D" w:rsidR="00D16E89" w:rsidRPr="00502579" w:rsidRDefault="00F13CAC" w:rsidP="00FE40AC">
            <w:pPr>
              <w:tabs>
                <w:tab w:val="left" w:pos="9000"/>
              </w:tabs>
              <w:spacing w:line="300" w:lineRule="exact"/>
              <w:ind w:right="147"/>
              <w:rPr>
                <w:b/>
                <w:sz w:val="20"/>
                <w:szCs w:val="20"/>
              </w:rPr>
            </w:pPr>
            <w:r w:rsidRPr="00E03F11">
              <w:rPr>
                <w:b/>
                <w:bCs/>
                <w:sz w:val="20"/>
                <w:szCs w:val="20"/>
              </w:rPr>
              <w:t>80-401 Gdańsk</w:t>
            </w:r>
          </w:p>
          <w:p w14:paraId="4BA7C6CC" w14:textId="77777777" w:rsidR="00D16E89" w:rsidRPr="00502579" w:rsidRDefault="00D16E89" w:rsidP="00453D10">
            <w:pPr>
              <w:tabs>
                <w:tab w:val="left" w:pos="6413"/>
              </w:tabs>
              <w:spacing w:line="300" w:lineRule="exact"/>
              <w:ind w:left="6271"/>
              <w:jc w:val="right"/>
              <w:rPr>
                <w:sz w:val="20"/>
                <w:szCs w:val="20"/>
              </w:rPr>
            </w:pPr>
          </w:p>
          <w:p w14:paraId="7E824D0F" w14:textId="77777777" w:rsidR="007E4B28" w:rsidRPr="00502579" w:rsidRDefault="00D16E89" w:rsidP="00902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W postępowaniu o udzielenie zamówienia publicznego, do którego zastosowano tryb podstawowy bez negocjacji, o którym mowa w art. 275 pkt 1 ustawy z dnia 11 września 2019 </w:t>
            </w:r>
            <w:r w:rsidR="000264DE" w:rsidRPr="00502579">
              <w:rPr>
                <w:sz w:val="20"/>
                <w:szCs w:val="20"/>
              </w:rPr>
              <w:t>r. - Prawo zamówień publicznych na</w:t>
            </w:r>
            <w:r w:rsidRPr="00502579">
              <w:rPr>
                <w:sz w:val="20"/>
                <w:szCs w:val="20"/>
              </w:rPr>
              <w:t xml:space="preserve">: </w:t>
            </w:r>
          </w:p>
          <w:p w14:paraId="67D32731" w14:textId="621B24D9" w:rsidR="00D16E89" w:rsidRPr="00502579" w:rsidRDefault="00D16E89" w:rsidP="007E4B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02579">
              <w:rPr>
                <w:b/>
                <w:bCs/>
                <w:color w:val="000000"/>
                <w:sz w:val="20"/>
                <w:szCs w:val="20"/>
              </w:rPr>
              <w:t xml:space="preserve">Zorganizowanie i przeprowadzenie </w:t>
            </w:r>
            <w:r w:rsidR="00721833">
              <w:rPr>
                <w:b/>
                <w:bCs/>
                <w:color w:val="000000"/>
                <w:sz w:val="20"/>
                <w:szCs w:val="20"/>
              </w:rPr>
              <w:t xml:space="preserve">12 </w:t>
            </w:r>
            <w:r w:rsidRPr="00502579">
              <w:rPr>
                <w:b/>
                <w:bCs/>
                <w:color w:val="000000"/>
                <w:sz w:val="20"/>
                <w:szCs w:val="20"/>
              </w:rPr>
              <w:t xml:space="preserve">kursów dla </w:t>
            </w:r>
            <w:r w:rsidRPr="00502579">
              <w:rPr>
                <w:b/>
                <w:bCs/>
                <w:sz w:val="20"/>
                <w:szCs w:val="20"/>
              </w:rPr>
              <w:t xml:space="preserve">uczestników projektu </w:t>
            </w:r>
            <w:r w:rsidR="00D869B6" w:rsidRPr="00502579">
              <w:rPr>
                <w:b/>
                <w:bCs/>
                <w:sz w:val="20"/>
                <w:szCs w:val="20"/>
              </w:rPr>
              <w:t>,,Podniesienie jakości szkolnictwa zawodowego pomorskich medycznych szkół policealnych – etap II” w ramach programu Fundusze Europejskie dla Pomorza 2021 - 2027</w:t>
            </w:r>
          </w:p>
          <w:p w14:paraId="2A936E79" w14:textId="77777777" w:rsidR="00D16E89" w:rsidRPr="00502579" w:rsidRDefault="00D16E89" w:rsidP="00453D10">
            <w:pPr>
              <w:pStyle w:val="Bezodstpw"/>
              <w:spacing w:line="30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6E89" w:rsidRPr="00502579" w14:paraId="0315D976" w14:textId="77777777" w:rsidTr="00453D10">
        <w:trPr>
          <w:trHeight w:val="1502"/>
        </w:trPr>
        <w:tc>
          <w:tcPr>
            <w:tcW w:w="10065" w:type="dxa"/>
          </w:tcPr>
          <w:p w14:paraId="66BFCF9E" w14:textId="77777777" w:rsidR="00D16E89" w:rsidRPr="00502579" w:rsidRDefault="00D16E89" w:rsidP="00E47EB7">
            <w:pPr>
              <w:tabs>
                <w:tab w:val="left" w:pos="459"/>
              </w:tabs>
              <w:suppressAutoHyphens w:val="0"/>
              <w:spacing w:line="300" w:lineRule="exact"/>
              <w:contextualSpacing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 xml:space="preserve">DANE WYKONAWCY: </w:t>
            </w:r>
          </w:p>
          <w:p w14:paraId="678CBB22" w14:textId="77777777" w:rsidR="004607CE" w:rsidRPr="00502579" w:rsidRDefault="004607CE" w:rsidP="00453D10">
            <w:pPr>
              <w:spacing w:line="300" w:lineRule="exact"/>
              <w:rPr>
                <w:sz w:val="20"/>
                <w:szCs w:val="20"/>
              </w:rPr>
            </w:pPr>
          </w:p>
          <w:p w14:paraId="1CF40648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Wyk</w:t>
            </w:r>
            <w:r w:rsidR="004607CE" w:rsidRPr="00502579">
              <w:rPr>
                <w:sz w:val="20"/>
                <w:szCs w:val="20"/>
              </w:rPr>
              <w:t>onawca/</w:t>
            </w:r>
            <w:proofErr w:type="gramStart"/>
            <w:r w:rsidR="004607CE" w:rsidRPr="00502579">
              <w:rPr>
                <w:sz w:val="20"/>
                <w:szCs w:val="20"/>
              </w:rPr>
              <w:t>Wykonawcy:…</w:t>
            </w:r>
            <w:proofErr w:type="gramEnd"/>
            <w:r w:rsidR="004607CE" w:rsidRPr="00502579">
              <w:rPr>
                <w:sz w:val="20"/>
                <w:szCs w:val="20"/>
              </w:rPr>
              <w:t>……</w:t>
            </w:r>
            <w:proofErr w:type="gramStart"/>
            <w:r w:rsidR="004607CE" w:rsidRPr="00502579">
              <w:rPr>
                <w:sz w:val="20"/>
                <w:szCs w:val="20"/>
              </w:rPr>
              <w:t>…….</w:t>
            </w:r>
            <w:proofErr w:type="gramEnd"/>
            <w:r w:rsidR="004607CE" w:rsidRPr="00502579">
              <w:rPr>
                <w:sz w:val="20"/>
                <w:szCs w:val="20"/>
              </w:rPr>
              <w:t>.…………</w:t>
            </w:r>
            <w:r w:rsidRPr="00502579">
              <w:rPr>
                <w:sz w:val="20"/>
                <w:szCs w:val="20"/>
              </w:rPr>
              <w:t>......................................................................................................</w:t>
            </w:r>
          </w:p>
          <w:p w14:paraId="58A1C675" w14:textId="77777777" w:rsidR="004607CE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502579">
              <w:rPr>
                <w:sz w:val="20"/>
                <w:szCs w:val="20"/>
              </w:rPr>
              <w:t>Adres:…</w:t>
            </w:r>
            <w:proofErr w:type="gramEnd"/>
            <w:r w:rsidRPr="00502579">
              <w:rPr>
                <w:sz w:val="20"/>
                <w:szCs w:val="20"/>
              </w:rPr>
              <w:t>………………………</w:t>
            </w:r>
            <w:r w:rsidR="004607CE" w:rsidRPr="00502579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r w:rsidRPr="00502579">
              <w:rPr>
                <w:sz w:val="20"/>
                <w:szCs w:val="20"/>
              </w:rPr>
              <w:t>…………</w:t>
            </w:r>
          </w:p>
          <w:p w14:paraId="51474939" w14:textId="77777777" w:rsidR="004607CE" w:rsidRPr="00502579" w:rsidRDefault="004607CE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NIP …...</w:t>
            </w:r>
            <w:r w:rsidRPr="00502579">
              <w:rPr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502579">
              <w:rPr>
                <w:sz w:val="20"/>
                <w:szCs w:val="20"/>
              </w:rPr>
              <w:t>.…</w:t>
            </w:r>
            <w:proofErr w:type="gramStart"/>
            <w:r w:rsidRPr="00502579">
              <w:rPr>
                <w:sz w:val="20"/>
                <w:szCs w:val="20"/>
              </w:rPr>
              <w:t>…….</w:t>
            </w:r>
            <w:proofErr w:type="gramEnd"/>
            <w:r w:rsidRPr="00502579">
              <w:rPr>
                <w:sz w:val="20"/>
                <w:szCs w:val="20"/>
              </w:rPr>
              <w:t>.………………… REGON ……………………………………</w:t>
            </w:r>
          </w:p>
          <w:p w14:paraId="36D0FDED" w14:textId="77777777" w:rsidR="004607CE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Osoba odpowiedzialna za kontakty z </w:t>
            </w:r>
            <w:r w:rsidR="004607CE" w:rsidRPr="00502579">
              <w:rPr>
                <w:sz w:val="20"/>
                <w:szCs w:val="20"/>
              </w:rPr>
              <w:t>z</w:t>
            </w:r>
            <w:r w:rsidRPr="00502579">
              <w:rPr>
                <w:sz w:val="20"/>
                <w:szCs w:val="20"/>
              </w:rPr>
              <w:t xml:space="preserve">amawiającym: </w:t>
            </w:r>
          </w:p>
          <w:p w14:paraId="0AAA4E5C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.…………………………………………..……………………………………………</w:t>
            </w:r>
            <w:r w:rsidR="004607CE" w:rsidRPr="00502579">
              <w:rPr>
                <w:sz w:val="20"/>
                <w:szCs w:val="20"/>
              </w:rPr>
              <w:t>………………………………………</w:t>
            </w:r>
          </w:p>
          <w:p w14:paraId="428CCA0E" w14:textId="77777777" w:rsidR="00D16E89" w:rsidRPr="00502579" w:rsidRDefault="00D16E89" w:rsidP="00FE40A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Dane teleadresowe na które należy przekazywać korespondencję związaną </w:t>
            </w:r>
            <w:r w:rsidR="004607CE" w:rsidRPr="00502579">
              <w:rPr>
                <w:sz w:val="20"/>
                <w:szCs w:val="20"/>
              </w:rPr>
              <w:t xml:space="preserve">z niniejszym postępowaniem: </w:t>
            </w:r>
          </w:p>
          <w:p w14:paraId="2E30627D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e-mail …………………</w:t>
            </w:r>
            <w:r w:rsidR="00502579">
              <w:rPr>
                <w:sz w:val="20"/>
                <w:szCs w:val="20"/>
              </w:rPr>
              <w:t>………</w:t>
            </w:r>
            <w:proofErr w:type="gramStart"/>
            <w:r w:rsidR="00502579">
              <w:rPr>
                <w:sz w:val="20"/>
                <w:szCs w:val="20"/>
              </w:rPr>
              <w:t>…</w:t>
            </w:r>
            <w:r w:rsidRPr="00502579">
              <w:rPr>
                <w:sz w:val="20"/>
                <w:szCs w:val="20"/>
              </w:rPr>
              <w:t>….</w:t>
            </w:r>
            <w:proofErr w:type="gramEnd"/>
            <w:r w:rsidRPr="00502579">
              <w:rPr>
                <w:sz w:val="20"/>
                <w:szCs w:val="20"/>
              </w:rPr>
              <w:t>…………</w:t>
            </w:r>
            <w:r w:rsidRPr="00502579">
              <w:rPr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502579">
              <w:rPr>
                <w:sz w:val="20"/>
                <w:szCs w:val="20"/>
              </w:rPr>
              <w:t>……………</w:t>
            </w:r>
            <w:proofErr w:type="gramStart"/>
            <w:r w:rsidRPr="00502579">
              <w:rPr>
                <w:sz w:val="20"/>
                <w:szCs w:val="20"/>
              </w:rPr>
              <w:t>…….</w:t>
            </w:r>
            <w:proofErr w:type="gramEnd"/>
            <w:r w:rsidRPr="00502579">
              <w:rPr>
                <w:sz w:val="20"/>
                <w:szCs w:val="20"/>
              </w:rPr>
              <w:t>.…………………………………………………………</w:t>
            </w:r>
          </w:p>
          <w:p w14:paraId="113F225D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Adres do koresp</w:t>
            </w:r>
            <w:r w:rsidR="004607CE" w:rsidRPr="00502579">
              <w:rPr>
                <w:sz w:val="20"/>
                <w:szCs w:val="20"/>
              </w:rPr>
              <w:t>ondencji (jeżeli inny niż adres s</w:t>
            </w:r>
            <w:r w:rsidRPr="00502579">
              <w:rPr>
                <w:sz w:val="20"/>
                <w:szCs w:val="20"/>
              </w:rPr>
              <w:t xml:space="preserve">iedziby): </w:t>
            </w:r>
          </w:p>
          <w:p w14:paraId="3E16122B" w14:textId="77777777" w:rsidR="004607CE" w:rsidRPr="00502579" w:rsidRDefault="004607CE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14:paraId="6FC3C0ED" w14:textId="77777777" w:rsidR="00E47EB7" w:rsidRPr="00502579" w:rsidRDefault="00E47EB7" w:rsidP="004607CE">
            <w:pPr>
              <w:spacing w:line="300" w:lineRule="exact"/>
              <w:rPr>
                <w:sz w:val="20"/>
                <w:szCs w:val="20"/>
              </w:rPr>
            </w:pPr>
          </w:p>
          <w:p w14:paraId="43CD44F9" w14:textId="77777777" w:rsidR="00E47EB7" w:rsidRPr="00502579" w:rsidRDefault="00FE40AC" w:rsidP="00E47EB7">
            <w:pPr>
              <w:spacing w:after="40"/>
              <w:rPr>
                <w:b/>
                <w:bCs/>
                <w:i/>
                <w:sz w:val="20"/>
                <w:szCs w:val="20"/>
              </w:rPr>
            </w:pPr>
            <w:r w:rsidRPr="00502579">
              <w:rPr>
                <w:b/>
                <w:bCs/>
                <w:i/>
                <w:sz w:val="20"/>
                <w:szCs w:val="20"/>
              </w:rPr>
              <w:t>Rodzaj Wykonawcy (z</w:t>
            </w:r>
            <w:r w:rsidR="00E47EB7" w:rsidRPr="00502579">
              <w:rPr>
                <w:b/>
                <w:bCs/>
                <w:i/>
                <w:sz w:val="20"/>
                <w:szCs w:val="20"/>
              </w:rPr>
              <w:t>aznaczyć właściwe</w:t>
            </w:r>
            <w:r w:rsidRPr="00502579">
              <w:rPr>
                <w:b/>
                <w:bCs/>
                <w:i/>
                <w:sz w:val="20"/>
                <w:szCs w:val="20"/>
              </w:rPr>
              <w:t>)</w:t>
            </w:r>
            <w:r w:rsidR="00E47EB7" w:rsidRPr="00502579">
              <w:rPr>
                <w:b/>
                <w:bCs/>
                <w:i/>
                <w:sz w:val="20"/>
                <w:szCs w:val="20"/>
              </w:rPr>
              <w:t>:</w:t>
            </w:r>
          </w:p>
          <w:p w14:paraId="34DBEE7B" w14:textId="77777777" w:rsidR="00E47EB7" w:rsidRPr="00502579" w:rsidRDefault="00E47EB7" w:rsidP="00E47EB7">
            <w:pPr>
              <w:spacing w:after="40"/>
              <w:rPr>
                <w:b/>
                <w:bCs/>
                <w:sz w:val="20"/>
                <w:szCs w:val="20"/>
              </w:rPr>
            </w:pPr>
          </w:p>
          <w:p w14:paraId="7458BF58" w14:textId="77777777" w:rsidR="00FE40AC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54991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mikroprzedsiębiorstwo</w:t>
            </w:r>
          </w:p>
          <w:p w14:paraId="0BB18AEF" w14:textId="77777777" w:rsidR="00FE40AC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2346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małe przedsiębiorstwo</w:t>
            </w:r>
          </w:p>
          <w:p w14:paraId="352B9EF5" w14:textId="77777777" w:rsidR="00E47EB7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64921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średnie przedsiębiorstwo</w:t>
            </w:r>
          </w:p>
          <w:p w14:paraId="657DF651" w14:textId="77777777" w:rsidR="00E47EB7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9891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 jednoosobowa działalność gospodarcza</w:t>
            </w:r>
          </w:p>
          <w:p w14:paraId="2C5F6F0C" w14:textId="77777777" w:rsidR="00E47EB7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497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 osoba fizyczna nieprowadząca działalności gospodarczej</w:t>
            </w:r>
          </w:p>
          <w:p w14:paraId="6433EF3B" w14:textId="77777777" w:rsidR="00E47EB7" w:rsidRPr="00502579" w:rsidRDefault="00000000" w:rsidP="00E47EB7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5041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inny rodzaj</w:t>
            </w:r>
          </w:p>
          <w:p w14:paraId="376D9C66" w14:textId="77777777" w:rsidR="00E47EB7" w:rsidRPr="00502579" w:rsidRDefault="00E47EB7" w:rsidP="004607CE">
            <w:pPr>
              <w:spacing w:line="300" w:lineRule="exact"/>
              <w:rPr>
                <w:b/>
                <w:sz w:val="20"/>
                <w:szCs w:val="20"/>
              </w:rPr>
            </w:pPr>
          </w:p>
        </w:tc>
      </w:tr>
      <w:tr w:rsidR="00D16E89" w:rsidRPr="00502579" w14:paraId="312E4A9F" w14:textId="77777777" w:rsidTr="00453D10">
        <w:trPr>
          <w:trHeight w:val="555"/>
        </w:trPr>
        <w:tc>
          <w:tcPr>
            <w:tcW w:w="10065" w:type="dxa"/>
          </w:tcPr>
          <w:p w14:paraId="784446A0" w14:textId="77777777" w:rsidR="00D16E89" w:rsidRPr="00502579" w:rsidRDefault="00D16E89" w:rsidP="000C17B4">
            <w:pPr>
              <w:numPr>
                <w:ilvl w:val="0"/>
                <w:numId w:val="3"/>
              </w:numPr>
              <w:suppressAutoHyphens w:val="0"/>
              <w:spacing w:line="300" w:lineRule="exact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ŁĄCZNA CENA OFERTOWA:</w:t>
            </w:r>
          </w:p>
          <w:p w14:paraId="6E566242" w14:textId="77777777" w:rsidR="00D16E89" w:rsidRPr="00502579" w:rsidRDefault="00D16E89" w:rsidP="00453D10">
            <w:pPr>
              <w:spacing w:line="300" w:lineRule="exact"/>
              <w:contextualSpacing/>
              <w:rPr>
                <w:sz w:val="20"/>
                <w:szCs w:val="20"/>
                <w:lang w:eastAsia="en-US"/>
              </w:rPr>
            </w:pPr>
            <w:r w:rsidRPr="00502579">
              <w:rPr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502579">
              <w:rPr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502579">
              <w:rPr>
                <w:sz w:val="20"/>
                <w:szCs w:val="20"/>
                <w:lang w:eastAsia="en-US"/>
              </w:rPr>
              <w:t>:</w:t>
            </w:r>
          </w:p>
          <w:p w14:paraId="03047198" w14:textId="77777777" w:rsidR="00D16E89" w:rsidRPr="00502579" w:rsidRDefault="00D16E89" w:rsidP="00453D10">
            <w:pPr>
              <w:spacing w:line="300" w:lineRule="exact"/>
              <w:contextualSpacing/>
              <w:rPr>
                <w:sz w:val="20"/>
                <w:szCs w:val="20"/>
                <w:lang w:eastAsia="en-US"/>
              </w:rPr>
            </w:pPr>
          </w:p>
          <w:tbl>
            <w:tblPr>
              <w:tblW w:w="96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282"/>
              <w:gridCol w:w="5411"/>
            </w:tblGrid>
            <w:tr w:rsidR="00D16E89" w:rsidRPr="00502579" w14:paraId="4AFB11F2" w14:textId="77777777" w:rsidTr="00453D10">
              <w:trPr>
                <w:trHeight w:val="944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C86922F" w14:textId="77777777" w:rsidR="00D16E89" w:rsidRPr="00502579" w:rsidRDefault="00D16E89" w:rsidP="00453D10">
                  <w:pPr>
                    <w:spacing w:line="300" w:lineRule="exact"/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lastRenderedPageBreak/>
                    <w:t xml:space="preserve">ŁĄCZNA CENA OFERTOWA PLN </w:t>
                  </w:r>
                </w:p>
              </w:tc>
              <w:tc>
                <w:tcPr>
                  <w:tcW w:w="5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F73C" w14:textId="77777777" w:rsidR="00D16E89" w:rsidRPr="00502579" w:rsidRDefault="00D16E89" w:rsidP="00453D10">
                  <w:pPr>
                    <w:spacing w:line="300" w:lineRule="exact"/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14:paraId="53F38154" w14:textId="77777777" w:rsidR="00D16E89" w:rsidRPr="00502579" w:rsidRDefault="00D16E89" w:rsidP="00453D10">
                  <w:pPr>
                    <w:spacing w:line="300" w:lineRule="exact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Cena ogółem brutto: ........................................złotych</w:t>
                  </w:r>
                </w:p>
                <w:p w14:paraId="3FB546C3" w14:textId="735A8830" w:rsidR="00D16E89" w:rsidRPr="00502579" w:rsidRDefault="00D16E89" w:rsidP="00453D10">
                  <w:pPr>
                    <w:spacing w:line="300" w:lineRule="exact"/>
                    <w:contextualSpacing/>
                    <w:jc w:val="center"/>
                    <w:rPr>
                      <w:b/>
                      <w:i/>
                      <w:iCs/>
                      <w:sz w:val="20"/>
                      <w:szCs w:val="20"/>
                    </w:rPr>
                  </w:pPr>
                  <w:r w:rsidRPr="00502579">
                    <w:rPr>
                      <w:b/>
                      <w:i/>
                      <w:iCs/>
                      <w:sz w:val="20"/>
                      <w:szCs w:val="20"/>
                    </w:rPr>
                    <w:t xml:space="preserve">(łączna cena </w:t>
                  </w:r>
                  <w:r w:rsidR="00F13CAC" w:rsidRPr="00502579">
                    <w:rPr>
                      <w:b/>
                      <w:i/>
                      <w:iCs/>
                      <w:sz w:val="20"/>
                      <w:szCs w:val="20"/>
                    </w:rPr>
                    <w:t>części, na</w:t>
                  </w:r>
                  <w:r w:rsidRPr="00502579">
                    <w:rPr>
                      <w:b/>
                      <w:i/>
                      <w:iCs/>
                      <w:sz w:val="20"/>
                      <w:szCs w:val="20"/>
                    </w:rPr>
                    <w:t xml:space="preserve"> którą Wykonawca składa ofertę)</w:t>
                  </w:r>
                </w:p>
                <w:p w14:paraId="2868791D" w14:textId="77777777" w:rsidR="00D16E89" w:rsidRPr="00502579" w:rsidRDefault="00D16E89" w:rsidP="00453D10">
                  <w:pPr>
                    <w:spacing w:line="300" w:lineRule="exact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CEC4489" w14:textId="77777777" w:rsidR="00D16E89" w:rsidRPr="00502579" w:rsidRDefault="00D16E89" w:rsidP="00453D1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p w14:paraId="2F0E0A85" w14:textId="77777777" w:rsidR="00D16E89" w:rsidRPr="00502579" w:rsidRDefault="00D16E89" w:rsidP="00453D1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*</w:t>
            </w:r>
            <w:r w:rsidRPr="00502579">
              <w:rPr>
                <w:sz w:val="20"/>
                <w:szCs w:val="20"/>
              </w:rPr>
              <w:tab/>
            </w:r>
            <w:r w:rsidRPr="00502579">
              <w:rPr>
                <w:b/>
                <w:sz w:val="20"/>
                <w:szCs w:val="20"/>
              </w:rPr>
              <w:t>ŁĄCZNA CENA OFERTOWA</w:t>
            </w:r>
            <w:r w:rsidRPr="00502579">
              <w:rPr>
                <w:sz w:val="20"/>
                <w:szCs w:val="20"/>
              </w:rPr>
              <w:t xml:space="preserve"> stanowi całkowite ryczałtowe wynagrodzenie Wykonawcy, uwzględniające wszystkie koszty związane z realizacją przedmiotu zamówienia zgodnie z niniejszą SWZ</w:t>
            </w:r>
          </w:p>
          <w:p w14:paraId="48B6667C" w14:textId="77777777" w:rsidR="007E4B28" w:rsidRPr="00502579" w:rsidRDefault="007E4B28" w:rsidP="007E4B28">
            <w:pPr>
              <w:spacing w:after="40"/>
              <w:contextualSpacing/>
              <w:rPr>
                <w:i/>
                <w:sz w:val="20"/>
                <w:szCs w:val="20"/>
                <w:u w:val="single"/>
              </w:rPr>
            </w:pPr>
          </w:p>
          <w:p w14:paraId="1886788B" w14:textId="77777777" w:rsidR="007E4B28" w:rsidRPr="00502579" w:rsidRDefault="007E4B28" w:rsidP="007E4B28">
            <w:pPr>
              <w:spacing w:after="40"/>
              <w:contextualSpacing/>
              <w:rPr>
                <w:b/>
                <w:sz w:val="20"/>
                <w:szCs w:val="20"/>
              </w:rPr>
            </w:pPr>
            <w:r w:rsidRPr="00502579">
              <w:rPr>
                <w:i/>
                <w:sz w:val="20"/>
                <w:szCs w:val="20"/>
                <w:u w:val="single"/>
              </w:rPr>
              <w:t>** niepotrzebne skreślić</w:t>
            </w:r>
            <w:r w:rsidR="004D5057" w:rsidRPr="00502579">
              <w:rPr>
                <w:i/>
                <w:sz w:val="20"/>
                <w:szCs w:val="20"/>
                <w:u w:val="single"/>
              </w:rPr>
              <w:t xml:space="preserve"> - </w:t>
            </w:r>
            <w:r w:rsidR="004D5057" w:rsidRPr="00502579">
              <w:rPr>
                <w:b/>
                <w:bCs/>
                <w:i/>
                <w:sz w:val="20"/>
                <w:szCs w:val="20"/>
                <w:u w:val="single"/>
              </w:rPr>
              <w:t>W</w:t>
            </w:r>
            <w:r w:rsidR="004D5057" w:rsidRPr="00502579">
              <w:rPr>
                <w:b/>
                <w:bCs/>
                <w:sz w:val="20"/>
                <w:szCs w:val="20"/>
                <w:u w:val="single"/>
              </w:rPr>
              <w:t xml:space="preserve">ykonawca może skreślić te części zamówienia, na które </w:t>
            </w:r>
            <w:r w:rsidR="004D5057" w:rsidRPr="00502579">
              <w:rPr>
                <w:rStyle w:val="Pogrubienie"/>
                <w:rFonts w:cs="Arial"/>
                <w:sz w:val="20"/>
                <w:szCs w:val="20"/>
                <w:u w:val="single"/>
              </w:rPr>
              <w:t>nie składa oferty</w:t>
            </w:r>
          </w:p>
          <w:p w14:paraId="79CB29A2" w14:textId="77777777" w:rsidR="00BC255C" w:rsidRPr="00502579" w:rsidRDefault="00BC255C" w:rsidP="00453D1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p w14:paraId="02093473" w14:textId="77777777" w:rsidR="00D16E89" w:rsidRPr="00502579" w:rsidRDefault="00D16E89" w:rsidP="00453D10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</w:t>
            </w:r>
            <w:r w:rsidR="007E4B28" w:rsidRPr="00502579">
              <w:rPr>
                <w:b/>
                <w:sz w:val="20"/>
                <w:szCs w:val="20"/>
              </w:rPr>
              <w:t>============</w:t>
            </w:r>
          </w:p>
          <w:p w14:paraId="362DD859" w14:textId="77777777" w:rsidR="00276F05" w:rsidRPr="00502579" w:rsidRDefault="00276F05" w:rsidP="00453D1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14:paraId="17D1AD7F" w14:textId="433A2971" w:rsidR="00D16E89" w:rsidRPr="00502579" w:rsidRDefault="007E4B28" w:rsidP="00453D1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>**</w:t>
            </w:r>
            <w:r w:rsidR="00D16E89" w:rsidRPr="00502579">
              <w:rPr>
                <w:b/>
                <w:bCs/>
                <w:sz w:val="20"/>
                <w:szCs w:val="20"/>
              </w:rPr>
              <w:t>Część nr 1</w:t>
            </w:r>
          </w:p>
          <w:p w14:paraId="61F99F7A" w14:textId="77777777" w:rsidR="00D16E89" w:rsidRPr="00502579" w:rsidRDefault="00D16E89" w:rsidP="00453D1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D16E89" w:rsidRPr="00502579" w14:paraId="2586037F" w14:textId="77777777" w:rsidTr="00453D1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067E9F4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6D871F49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73C83811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631BCA73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3C329BBB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C8D3BBB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51397D3A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D16E89" w:rsidRPr="00502579" w14:paraId="10FE4A21" w14:textId="77777777" w:rsidTr="00453D1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2140E86B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52211D13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B653153" w14:textId="77777777" w:rsidR="00D16E89" w:rsidRPr="00502579" w:rsidRDefault="00D16E89" w:rsidP="00453D10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4222BAC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3DF23C40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D16E89" w:rsidRPr="00502579" w14:paraId="1F5A2A3D" w14:textId="77777777" w:rsidTr="00453D1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066E9687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B9177E8" w14:textId="762DF4E9" w:rsidR="00D16E89" w:rsidRPr="00502579" w:rsidRDefault="00721833" w:rsidP="00453D10">
                  <w:pPr>
                    <w:snapToGrid w:val="0"/>
                    <w:spacing w:line="300" w:lineRule="exact"/>
                    <w:jc w:val="center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7B556A">
                    <w:rPr>
                      <w:b/>
                      <w:sz w:val="20"/>
                      <w:szCs w:val="20"/>
                    </w:rPr>
                    <w:t>Exel</w:t>
                  </w:r>
                  <w:proofErr w:type="spellEnd"/>
                  <w:r w:rsidRPr="007B556A">
                    <w:rPr>
                      <w:b/>
                      <w:sz w:val="20"/>
                      <w:szCs w:val="20"/>
                    </w:rPr>
                    <w:t xml:space="preserve"> dla początkujących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vAlign w:val="center"/>
                </w:tcPr>
                <w:p w14:paraId="76B1E854" w14:textId="2F26F3B8" w:rsidR="00D16E89" w:rsidRPr="00721833" w:rsidRDefault="00721833" w:rsidP="00453D10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vAlign w:val="center"/>
                </w:tcPr>
                <w:p w14:paraId="222AD1AF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BAE117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1133BCD" w14:textId="77777777" w:rsidR="00D16E89" w:rsidRPr="00502579" w:rsidRDefault="00D16E89" w:rsidP="00453D10">
            <w:pPr>
              <w:spacing w:line="300" w:lineRule="exact"/>
              <w:contextualSpacing/>
              <w:rPr>
                <w:sz w:val="20"/>
                <w:szCs w:val="20"/>
                <w:lang w:eastAsia="en-US"/>
              </w:rPr>
            </w:pPr>
          </w:p>
          <w:p w14:paraId="39EA18EA" w14:textId="77777777" w:rsidR="00D16E89" w:rsidRPr="00502579" w:rsidRDefault="00D16E89" w:rsidP="00453D1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675"/>
              <w:gridCol w:w="3545"/>
              <w:gridCol w:w="2482"/>
            </w:tblGrid>
            <w:tr w:rsidR="00D16E89" w:rsidRPr="00502579" w14:paraId="4CDBF03F" w14:textId="77777777" w:rsidTr="00AE3909">
              <w:tc>
                <w:tcPr>
                  <w:tcW w:w="9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AA2FF" w14:textId="77777777" w:rsidR="00D16E89" w:rsidRPr="00502579" w:rsidRDefault="00D16E89" w:rsidP="002A7276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rozumiane jako liczba godzin przeprowadzonych kursów lub szkoleń lub warsztatów grupowych w okresie ostatnich 3 lat przed upływem terminu składania ofert</w:t>
                  </w:r>
                  <w:r w:rsidR="002A7276" w:rsidRPr="00502579">
                    <w:rPr>
                      <w:b/>
                      <w:bCs/>
                      <w:sz w:val="20"/>
                      <w:szCs w:val="20"/>
                    </w:rPr>
                    <w:t xml:space="preserve">, </w:t>
                  </w:r>
                  <w:r w:rsidR="002A7276"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D16E89" w:rsidRPr="00502579" w14:paraId="55D699B6" w14:textId="77777777" w:rsidTr="00AE3909">
              <w:tc>
                <w:tcPr>
                  <w:tcW w:w="3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C7209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F923F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A3F99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27557A" w:rsidRPr="00502579" w14:paraId="708B4995" w14:textId="77777777" w:rsidTr="00AE3909">
              <w:trPr>
                <w:trHeight w:val="291"/>
              </w:trPr>
              <w:tc>
                <w:tcPr>
                  <w:tcW w:w="36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3BFBF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FDA0D" w14:textId="77777777" w:rsidR="0027557A" w:rsidRPr="00502579" w:rsidRDefault="0027557A" w:rsidP="0027557A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D127E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12BD4F53" w14:textId="77777777" w:rsidTr="00AE3909">
              <w:trPr>
                <w:trHeight w:val="282"/>
              </w:trPr>
              <w:tc>
                <w:tcPr>
                  <w:tcW w:w="3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2C2DB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A0A6C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EBA49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75435799" w14:textId="77777777" w:rsidTr="00AE3909">
              <w:trPr>
                <w:trHeight w:val="257"/>
              </w:trPr>
              <w:tc>
                <w:tcPr>
                  <w:tcW w:w="3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8DD9A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A0423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D661D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2DE74977" w14:textId="77777777" w:rsidTr="00AE3909">
              <w:trPr>
                <w:trHeight w:val="289"/>
              </w:trPr>
              <w:tc>
                <w:tcPr>
                  <w:tcW w:w="3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48C75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D325A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519C55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6D858620" w14:textId="77777777" w:rsidTr="00AE3909">
              <w:trPr>
                <w:trHeight w:val="278"/>
              </w:trPr>
              <w:tc>
                <w:tcPr>
                  <w:tcW w:w="3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A12E1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B30181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D7B72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775EEE" w14:textId="77777777" w:rsidR="00D16E89" w:rsidRPr="00502579" w:rsidRDefault="00D16E89" w:rsidP="00453D10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1C819A1E" w14:textId="77777777" w:rsidR="00D16E89" w:rsidRPr="00502579" w:rsidRDefault="001D2E53" w:rsidP="00453D10">
            <w:pPr>
              <w:pBdr>
                <w:bottom w:val="single" w:sz="6" w:space="1" w:color="auto"/>
              </w:pBd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="00D16E89"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33023994" w14:textId="77777777" w:rsidR="00502579" w:rsidRDefault="00502579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0981844A" w14:textId="77777777" w:rsidR="00721833" w:rsidRDefault="00721833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0E1197D0" w14:textId="77777777" w:rsidR="00721833" w:rsidRDefault="00721833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313182F9" w14:textId="77777777" w:rsidR="00721833" w:rsidRDefault="00721833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1A2A007D" w14:textId="77777777" w:rsidR="00721833" w:rsidRDefault="00721833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767C3F2" w14:textId="77777777" w:rsidR="004D5057" w:rsidRPr="00502579" w:rsidRDefault="004D5057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lastRenderedPageBreak/>
              <w:t>====================================================================================</w:t>
            </w:r>
          </w:p>
          <w:p w14:paraId="221F9ADC" w14:textId="77777777" w:rsidR="00502579" w:rsidRPr="00502579" w:rsidRDefault="00502579" w:rsidP="00502579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3184B680" w14:textId="590C2D7E" w:rsidR="00D16E89" w:rsidRPr="00502579" w:rsidRDefault="004D5057" w:rsidP="00453D10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>**</w:t>
            </w:r>
            <w:r w:rsidR="00D16E89" w:rsidRPr="00502579">
              <w:rPr>
                <w:b/>
                <w:bCs/>
                <w:sz w:val="20"/>
                <w:szCs w:val="20"/>
              </w:rPr>
              <w:t xml:space="preserve">Część nr </w:t>
            </w:r>
            <w:r w:rsidR="00F70E08">
              <w:rPr>
                <w:b/>
                <w:bCs/>
                <w:sz w:val="20"/>
                <w:szCs w:val="20"/>
              </w:rPr>
              <w:t>2</w:t>
            </w:r>
            <w:r w:rsidR="009A58F0" w:rsidRPr="00502579">
              <w:rPr>
                <w:sz w:val="20"/>
                <w:szCs w:val="20"/>
              </w:rPr>
              <w:t xml:space="preserve"> </w:t>
            </w:r>
          </w:p>
          <w:p w14:paraId="4B5A1867" w14:textId="77777777" w:rsidR="004D5057" w:rsidRPr="00502579" w:rsidRDefault="004D5057" w:rsidP="00453D1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D16E89" w:rsidRPr="00502579" w14:paraId="0BD652BF" w14:textId="77777777" w:rsidTr="00453D1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5A670155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3CAAF285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0526AD97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7DE2218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5FCEBAF3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8E6DA04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6B4687D8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D16E89" w:rsidRPr="00502579" w14:paraId="2993ADB0" w14:textId="77777777" w:rsidTr="00453D1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83124CE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505DCE3F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39BE37CE" w14:textId="77777777" w:rsidR="00D16E89" w:rsidRPr="00502579" w:rsidRDefault="00D16E89" w:rsidP="00453D10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16FA969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43C2F73D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D16E89" w:rsidRPr="00502579" w14:paraId="4552C1EC" w14:textId="77777777" w:rsidTr="00453D1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pct10" w:color="auto" w:fill="auto"/>
                  <w:vAlign w:val="center"/>
                </w:tcPr>
                <w:p w14:paraId="217AFA34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05DD5863" w14:textId="4CD6EF17" w:rsidR="00D16E89" w:rsidRPr="00502579" w:rsidRDefault="00721833" w:rsidP="004D5057">
                  <w:pPr>
                    <w:snapToGrid w:val="0"/>
                    <w:spacing w:line="300" w:lineRule="exac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31787">
                    <w:rPr>
                      <w:b/>
                      <w:sz w:val="20"/>
                      <w:szCs w:val="20"/>
                    </w:rPr>
                    <w:t>Profilaktyka oraz leczenie nadwagi otyłości u dzieci i dorosłych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vAlign w:val="center"/>
                </w:tcPr>
                <w:p w14:paraId="179489FC" w14:textId="391188D9" w:rsidR="00D16E89" w:rsidRPr="00721833" w:rsidRDefault="00721833" w:rsidP="00453D10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vAlign w:val="center"/>
                </w:tcPr>
                <w:p w14:paraId="387E4EFB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8C321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E65B05" w14:textId="77777777" w:rsidR="00D16E89" w:rsidRPr="00502579" w:rsidRDefault="00D16E89" w:rsidP="00453D1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p w14:paraId="2A3E91F4" w14:textId="77777777" w:rsidR="00D16E89" w:rsidRPr="00502579" w:rsidRDefault="00D16E89" w:rsidP="00453D1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D16E89" w:rsidRPr="00502579" w14:paraId="5B8BABE8" w14:textId="77777777" w:rsidTr="00AE3909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20DE4" w14:textId="77777777" w:rsidR="00D16E89" w:rsidRPr="00502579" w:rsidRDefault="002A7276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D16E89" w:rsidRPr="00502579" w14:paraId="06B291DB" w14:textId="77777777" w:rsidTr="00AE3909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ED972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8AF0D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047E3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9C52C9" w:rsidRPr="00502579" w14:paraId="006796E3" w14:textId="77777777" w:rsidTr="00AE3909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22F7E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49958" w14:textId="77777777" w:rsidR="009C52C9" w:rsidRPr="00502579" w:rsidRDefault="009C52C9" w:rsidP="009C52C9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do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3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B6AA9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5E762D2D" w14:textId="77777777" w:rsidTr="00AE3909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44381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E78D1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3</w:t>
                  </w:r>
                  <w:r w:rsidRPr="00502579">
                    <w:rPr>
                      <w:rFonts w:ascii="Arial" w:hAnsi="Arial" w:cs="Arial"/>
                      <w:sz w:val="20"/>
                    </w:rPr>
                    <w:t xml:space="preserve">1 do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6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DC0B2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3D884A2A" w14:textId="77777777" w:rsidTr="00AE3909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0003F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6561D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6</w:t>
                  </w:r>
                  <w:r w:rsidRPr="00502579">
                    <w:rPr>
                      <w:rFonts w:ascii="Arial" w:hAnsi="Arial" w:cs="Arial"/>
                      <w:sz w:val="20"/>
                    </w:rPr>
                    <w:t xml:space="preserve">1 do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27FA8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6181CEDE" w14:textId="77777777" w:rsidTr="00AE3909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209F2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9456D6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91</w:t>
                  </w:r>
                  <w:r w:rsidRPr="00502579">
                    <w:rPr>
                      <w:rFonts w:ascii="Arial" w:hAnsi="Arial" w:cs="Arial"/>
                      <w:sz w:val="20"/>
                    </w:rPr>
                    <w:t xml:space="preserve"> do 1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2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44C58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21DC4C2F" w14:textId="77777777" w:rsidTr="00AE3909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A0113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81B5A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2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E49A6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B63699D" w14:textId="77777777" w:rsidR="00D16E89" w:rsidRPr="00502579" w:rsidRDefault="00D16E89" w:rsidP="00453D10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4FD76AE6" w14:textId="77777777" w:rsidR="00D16E89" w:rsidRPr="00502579" w:rsidRDefault="001D2E53" w:rsidP="00453D10">
            <w:pPr>
              <w:pBdr>
                <w:bottom w:val="single" w:sz="6" w:space="1" w:color="auto"/>
              </w:pBd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="00D16E89"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162CE29B" w14:textId="77777777" w:rsidR="004D5057" w:rsidRPr="00502579" w:rsidRDefault="004D5057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52FE211C" w14:textId="77777777" w:rsidR="00020C59" w:rsidRPr="00502579" w:rsidRDefault="00020C59" w:rsidP="00453D1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14:paraId="7A490FFA" w14:textId="743D5944" w:rsidR="00D16E89" w:rsidRPr="00502579" w:rsidRDefault="004D5057" w:rsidP="00453D10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>**</w:t>
            </w:r>
            <w:r w:rsidR="00D16E89" w:rsidRPr="00502579">
              <w:rPr>
                <w:b/>
                <w:bCs/>
                <w:sz w:val="20"/>
                <w:szCs w:val="20"/>
              </w:rPr>
              <w:t>Część nr 3</w:t>
            </w:r>
          </w:p>
          <w:p w14:paraId="5FF6DDBC" w14:textId="77777777" w:rsidR="00D16E89" w:rsidRPr="00502579" w:rsidRDefault="00D16E89" w:rsidP="00453D1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D16E89" w:rsidRPr="00502579" w14:paraId="636B785A" w14:textId="77777777" w:rsidTr="00453D1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CA54F23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0CD9C364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1929865B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69141F48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4400FF46" w14:textId="77777777" w:rsidR="00D16E89" w:rsidRPr="00502579" w:rsidRDefault="00D16E89" w:rsidP="00453D1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54DEC67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497332AA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D16E89" w:rsidRPr="00502579" w14:paraId="3C2F1160" w14:textId="77777777" w:rsidTr="00453D1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2CF4F14F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4BDA2AA8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0BA34966" w14:textId="77777777" w:rsidR="00D16E89" w:rsidRPr="00502579" w:rsidRDefault="00D16E89" w:rsidP="00453D10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124383C8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43234C33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D16E89" w:rsidRPr="00502579" w14:paraId="3E413918" w14:textId="77777777" w:rsidTr="00F13CAC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4BA6956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6803CD" w14:textId="4ADC38FB" w:rsidR="00D16E89" w:rsidRPr="00502579" w:rsidRDefault="00721833" w:rsidP="009A58F0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Leczenie naturalne – współcześnie obecne nurty ziołolecznictwa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766972D" w14:textId="6E3CAB71" w:rsidR="00D16E89" w:rsidRPr="00721833" w:rsidRDefault="00F13CAC" w:rsidP="00453D10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5C29307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48F7325" w14:textId="77777777" w:rsidR="00D16E89" w:rsidRPr="00502579" w:rsidRDefault="00D16E89" w:rsidP="00453D1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F7234B5" w14:textId="77777777" w:rsidR="00D16E89" w:rsidRPr="00502579" w:rsidRDefault="00D16E89" w:rsidP="00453D1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D16E89" w:rsidRPr="00502579" w14:paraId="06CA49A8" w14:textId="77777777" w:rsidTr="00AE3909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CEBAF" w14:textId="77777777" w:rsidR="00D16E89" w:rsidRPr="00502579" w:rsidRDefault="002A7276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D16E89" w:rsidRPr="00502579" w14:paraId="7C1AB480" w14:textId="77777777" w:rsidTr="00AE3909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86489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59F95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7D95D" w14:textId="77777777" w:rsidR="00D16E89" w:rsidRPr="00502579" w:rsidRDefault="00D16E89" w:rsidP="00453D1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9C52C9" w:rsidRPr="00502579" w14:paraId="5B57D711" w14:textId="77777777" w:rsidTr="00AE3909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B8C09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80093" w14:textId="77777777" w:rsidR="009C52C9" w:rsidRPr="00502579" w:rsidRDefault="009C52C9" w:rsidP="009C52C9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do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3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ACFF0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4035A404" w14:textId="77777777" w:rsidTr="00AE3909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29FCF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9B2F9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3</w:t>
                  </w:r>
                  <w:r w:rsidRPr="00502579">
                    <w:rPr>
                      <w:rFonts w:ascii="Arial" w:hAnsi="Arial" w:cs="Arial"/>
                      <w:sz w:val="20"/>
                    </w:rPr>
                    <w:t xml:space="preserve">1 do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6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3CE14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497F9E21" w14:textId="77777777" w:rsidTr="00AE3909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2039E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1C041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6</w:t>
                  </w:r>
                  <w:r w:rsidRPr="00502579">
                    <w:rPr>
                      <w:rFonts w:ascii="Arial" w:hAnsi="Arial" w:cs="Arial"/>
                      <w:sz w:val="20"/>
                    </w:rPr>
                    <w:t xml:space="preserve">1 do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9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9611E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2B3AD254" w14:textId="77777777" w:rsidTr="00AE3909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236D9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EFB05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9</w:t>
                  </w:r>
                  <w:r w:rsidRPr="00502579">
                    <w:rPr>
                      <w:rFonts w:ascii="Arial" w:hAnsi="Arial" w:cs="Arial"/>
                      <w:sz w:val="20"/>
                    </w:rPr>
                    <w:t xml:space="preserve">1 do 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12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0E701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C52C9" w:rsidRPr="00502579" w14:paraId="67F8F1A4" w14:textId="77777777" w:rsidTr="00AE3909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3A681" w14:textId="77777777" w:rsidR="009C52C9" w:rsidRPr="00502579" w:rsidRDefault="009C52C9" w:rsidP="009C52C9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374900" w14:textId="77777777" w:rsidR="009C52C9" w:rsidRPr="00502579" w:rsidRDefault="009C52C9" w:rsidP="009C52C9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</w:t>
                  </w:r>
                  <w:r w:rsidR="008D63CD" w:rsidRPr="00502579">
                    <w:rPr>
                      <w:rFonts w:ascii="Arial" w:hAnsi="Arial" w:cs="Arial"/>
                      <w:sz w:val="20"/>
                    </w:rPr>
                    <w:t>2</w:t>
                  </w:r>
                  <w:r w:rsidRPr="00502579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8704C" w14:textId="77777777" w:rsidR="009C52C9" w:rsidRPr="00502579" w:rsidRDefault="009C52C9" w:rsidP="009C52C9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45B1F35" w14:textId="77777777" w:rsidR="00D16E89" w:rsidRPr="00502579" w:rsidRDefault="00D16E89" w:rsidP="00453D10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46C90D0B" w14:textId="77777777" w:rsidR="00D16E89" w:rsidRPr="00502579" w:rsidRDefault="001D2E53" w:rsidP="001D2E5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>zaznaczy kilka godzin, Wykonawca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="00D16E89"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2A064234" w14:textId="77777777" w:rsidR="004D5057" w:rsidRPr="00502579" w:rsidRDefault="004D5057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4D268B3F" w14:textId="77777777" w:rsidR="00020C59" w:rsidRPr="00502579" w:rsidRDefault="00020C59" w:rsidP="009A58F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14:paraId="5AB8DF3B" w14:textId="02AA1872" w:rsidR="009A58F0" w:rsidRPr="00502579" w:rsidRDefault="004D5057" w:rsidP="009A58F0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>**</w:t>
            </w:r>
            <w:r w:rsidR="009A58F0" w:rsidRPr="00502579">
              <w:rPr>
                <w:b/>
                <w:bCs/>
                <w:sz w:val="20"/>
                <w:szCs w:val="20"/>
              </w:rPr>
              <w:t>Część nr 4</w:t>
            </w:r>
          </w:p>
          <w:p w14:paraId="0158B121" w14:textId="77777777" w:rsidR="009A58F0" w:rsidRPr="00502579" w:rsidRDefault="009A58F0" w:rsidP="009A58F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9A58F0" w:rsidRPr="00502579" w14:paraId="0B257DA1" w14:textId="77777777" w:rsidTr="00E54FEA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28FF889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283E666E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7CEC53E9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15C1C91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15C09103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787EB9F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5466E9D5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9A58F0" w:rsidRPr="00502579" w14:paraId="7DDE4FB7" w14:textId="77777777" w:rsidTr="00E54FEA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8513685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1EA56C87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4B413336" w14:textId="77777777" w:rsidR="009A58F0" w:rsidRPr="00502579" w:rsidRDefault="009A58F0" w:rsidP="009A58F0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1F5672FD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52861B9E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9A58F0" w:rsidRPr="00502579" w14:paraId="735C9201" w14:textId="77777777" w:rsidTr="00F70E08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54A51F15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3F3105" w14:textId="6F8ACDD6" w:rsidR="009A58F0" w:rsidRPr="00502579" w:rsidRDefault="00721833" w:rsidP="00F70E08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Aromaterapia w profilaktyce i leczeniu dzieci i dorosłych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3487A4A" w14:textId="323493AA" w:rsidR="009A58F0" w:rsidRPr="00721833" w:rsidRDefault="00721833" w:rsidP="009A58F0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E882AD2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8DF8E22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15A2088" w14:textId="77777777" w:rsidR="009A58F0" w:rsidRPr="00502579" w:rsidRDefault="009A58F0" w:rsidP="009A58F0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399ED819" w14:textId="77777777" w:rsidR="009A58F0" w:rsidRPr="00502579" w:rsidRDefault="009A58F0" w:rsidP="009A58F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9A58F0" w:rsidRPr="00502579" w14:paraId="12DFD4EF" w14:textId="77777777" w:rsidTr="00AE3909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516FE" w14:textId="77777777" w:rsidR="009A58F0" w:rsidRPr="00502579" w:rsidRDefault="002A7276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9A58F0" w:rsidRPr="00502579" w14:paraId="48CD1AE9" w14:textId="77777777" w:rsidTr="00AE3909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89351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850A2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A3843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27557A" w:rsidRPr="00502579" w14:paraId="78F8B3B0" w14:textId="77777777" w:rsidTr="00AE3909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E3BCD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92701" w14:textId="77777777" w:rsidR="0027557A" w:rsidRPr="00502579" w:rsidRDefault="0027557A" w:rsidP="0027557A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A0AAF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1C740097" w14:textId="77777777" w:rsidTr="00AE3909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25827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CBBB0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941F4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5D23812B" w14:textId="77777777" w:rsidTr="00AE3909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75741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EB2D82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DA659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76B3AB60" w14:textId="77777777" w:rsidTr="00AE3909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F2A7C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DA50C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19A91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6534E01A" w14:textId="77777777" w:rsidTr="00AE3909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28812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B00AA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569B4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8862AC0" w14:textId="77777777" w:rsidR="009A58F0" w:rsidRPr="00502579" w:rsidRDefault="009A58F0" w:rsidP="009A58F0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 xml:space="preserve">Wykonawca wpisuje do tabeli w Formularzu ofertowym osobę/by, która realizować będzie daną część zamówienia wraz z podaniem liczby zrealizowanych godzin szkoleniowych przez tą osobę/by. Przy czym, gdy </w:t>
            </w:r>
            <w:r w:rsidRPr="00502579">
              <w:rPr>
                <w:sz w:val="20"/>
                <w:szCs w:val="20"/>
              </w:rPr>
              <w:lastRenderedPageBreak/>
              <w:t>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0E22D168" w14:textId="77777777" w:rsidR="009A58F0" w:rsidRPr="00502579" w:rsidRDefault="001D2E53" w:rsidP="001D2E5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="009A58F0"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68C84B76" w14:textId="77777777" w:rsidR="004D5057" w:rsidRPr="00502579" w:rsidRDefault="004D5057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6703CF0C" w14:textId="77777777" w:rsidR="00020C59" w:rsidRPr="00502579" w:rsidRDefault="00020C59" w:rsidP="009A58F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14:paraId="182AEFC1" w14:textId="59D0CB4B" w:rsidR="009A58F0" w:rsidRPr="00502579" w:rsidRDefault="004D5057" w:rsidP="009A58F0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>**</w:t>
            </w:r>
            <w:r w:rsidR="009A58F0" w:rsidRPr="00502579">
              <w:rPr>
                <w:b/>
                <w:bCs/>
                <w:sz w:val="20"/>
                <w:szCs w:val="20"/>
              </w:rPr>
              <w:t>Część nr 5</w:t>
            </w:r>
          </w:p>
          <w:p w14:paraId="423C8446" w14:textId="77777777" w:rsidR="009A58F0" w:rsidRPr="00502579" w:rsidRDefault="009A58F0" w:rsidP="009A58F0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9609" w:type="dxa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104"/>
              <w:gridCol w:w="1843"/>
              <w:gridCol w:w="2243"/>
              <w:gridCol w:w="2693"/>
            </w:tblGrid>
            <w:tr w:rsidR="00AA1979" w:rsidRPr="00502579" w14:paraId="2F2D65E1" w14:textId="77777777" w:rsidTr="00AA1979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26AB3E02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12769EA2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6BB06066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686F280E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0B609CCC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46BED51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0B7C008A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AA1979" w:rsidRPr="00502579" w14:paraId="143B194A" w14:textId="77777777" w:rsidTr="00AA1979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BAA47F8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4E97F020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35E3DF35" w14:textId="77777777" w:rsidR="009A58F0" w:rsidRPr="00502579" w:rsidRDefault="009A58F0" w:rsidP="009A58F0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01F6B718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70DAC817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AA1979" w:rsidRPr="00502579" w14:paraId="49530708" w14:textId="77777777" w:rsidTr="00AA1979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A45EAC0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4B8A70" w14:textId="415AC620" w:rsidR="004D5057" w:rsidRPr="00502579" w:rsidRDefault="00721833" w:rsidP="004D5057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Program „KS Apteka</w:t>
                  </w:r>
                  <w:r>
                    <w:rPr>
                      <w:b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80AB77E" w14:textId="65B6933A" w:rsidR="00107257" w:rsidRPr="00721833" w:rsidRDefault="00721833" w:rsidP="004D5057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E2E1737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93D8CE4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1418FA8" w14:textId="77777777" w:rsidR="009A58F0" w:rsidRPr="00502579" w:rsidRDefault="009A58F0" w:rsidP="009A58F0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1B30DA07" w14:textId="77777777" w:rsidR="009A58F0" w:rsidRPr="00502579" w:rsidRDefault="009A58F0" w:rsidP="009A58F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9A58F0" w:rsidRPr="00502579" w14:paraId="0D3D946F" w14:textId="77777777" w:rsidTr="00AE3909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08A6" w14:textId="77777777" w:rsidR="009A58F0" w:rsidRPr="00502579" w:rsidRDefault="002A7276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9A58F0" w:rsidRPr="00502579" w14:paraId="4E089D61" w14:textId="77777777" w:rsidTr="00AE3909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742EC9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337AF0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FF937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27557A" w:rsidRPr="00502579" w14:paraId="3211B0B1" w14:textId="77777777" w:rsidTr="00AE3909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A6961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99198" w14:textId="77777777" w:rsidR="0027557A" w:rsidRPr="00502579" w:rsidRDefault="0027557A" w:rsidP="0027557A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34883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2370E5E4" w14:textId="77777777" w:rsidTr="00AE3909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44DBD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174AE3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0D0A4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4F211630" w14:textId="77777777" w:rsidTr="00AE3909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02C27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AA337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46706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3B2D9033" w14:textId="77777777" w:rsidTr="00AE3909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D1471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60731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EE254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490E7EC6" w14:textId="77777777" w:rsidTr="00AE3909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CCA4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4A0CC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97731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2241F4" w14:textId="77777777" w:rsidR="009A58F0" w:rsidRPr="00502579" w:rsidRDefault="009A58F0" w:rsidP="009A58F0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5949072E" w14:textId="77777777" w:rsidR="009A58F0" w:rsidRPr="00502579" w:rsidRDefault="001D2E53" w:rsidP="001D2E5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="009A58F0"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61A54BDF" w14:textId="77777777" w:rsidR="004D5057" w:rsidRPr="00502579" w:rsidRDefault="004D5057" w:rsidP="004D5057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56772A40" w14:textId="77777777" w:rsidR="001D2E53" w:rsidRPr="00502579" w:rsidRDefault="001D2E53" w:rsidP="00FD1310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349CB2A4" w14:textId="79DAB83E" w:rsidR="009A58F0" w:rsidRPr="00502579" w:rsidRDefault="004D5057" w:rsidP="009A58F0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>**</w:t>
            </w:r>
            <w:r w:rsidR="009A58F0" w:rsidRPr="00502579">
              <w:rPr>
                <w:b/>
                <w:bCs/>
                <w:sz w:val="20"/>
                <w:szCs w:val="20"/>
              </w:rPr>
              <w:t>Część nr 6</w:t>
            </w:r>
          </w:p>
          <w:p w14:paraId="7A7E1744" w14:textId="77777777" w:rsidR="004D5057" w:rsidRPr="00502579" w:rsidRDefault="004D5057" w:rsidP="009A58F0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9A58F0" w:rsidRPr="00502579" w14:paraId="4392FB1F" w14:textId="77777777" w:rsidTr="00E54FEA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524F75CD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4D671B1B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0787A84A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A4FCB50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6237B140" w14:textId="77777777" w:rsidR="009A58F0" w:rsidRPr="00502579" w:rsidRDefault="009A58F0" w:rsidP="009A58F0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0D97C164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11E2C457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9A58F0" w:rsidRPr="00502579" w14:paraId="151F8833" w14:textId="77777777" w:rsidTr="00E54FEA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8B8B2F8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60B6C4B6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EA55441" w14:textId="77777777" w:rsidR="009A58F0" w:rsidRPr="00502579" w:rsidRDefault="009A58F0" w:rsidP="009A58F0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079E2F2A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5A8400CC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9A58F0" w:rsidRPr="00502579" w14:paraId="3E67FD35" w14:textId="77777777" w:rsidTr="00FD131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5B8CA31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31A672" w14:textId="7A44D524" w:rsidR="009A58F0" w:rsidRPr="00502579" w:rsidRDefault="00721833" w:rsidP="00C45201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Techniki sprzedaży w Aptece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4CB4BCB" w14:textId="28391820" w:rsidR="009A58F0" w:rsidRPr="00721833" w:rsidRDefault="00721833" w:rsidP="009A58F0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6275F33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F7BE0B3" w14:textId="77777777" w:rsidR="009A58F0" w:rsidRPr="00502579" w:rsidRDefault="009A58F0" w:rsidP="009A58F0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69AD5A" w14:textId="77777777" w:rsidR="009A58F0" w:rsidRPr="00502579" w:rsidRDefault="009A58F0" w:rsidP="009A58F0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0F2C1A09" w14:textId="77777777" w:rsidR="009A58F0" w:rsidRPr="00502579" w:rsidRDefault="009A58F0" w:rsidP="009A58F0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9A58F0" w:rsidRPr="00502579" w14:paraId="61E44DD1" w14:textId="77777777" w:rsidTr="00AE3909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F718F" w14:textId="77777777" w:rsidR="009A58F0" w:rsidRPr="00502579" w:rsidRDefault="002A7276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9A58F0" w:rsidRPr="00502579" w14:paraId="6FAC904B" w14:textId="77777777" w:rsidTr="00AE3909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A4716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5C9A4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A590B0" w14:textId="77777777" w:rsidR="009A58F0" w:rsidRPr="00502579" w:rsidRDefault="009A58F0" w:rsidP="009A58F0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27557A" w:rsidRPr="00502579" w14:paraId="2AEF7628" w14:textId="77777777" w:rsidTr="00AE3909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87DB7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BA1B0" w14:textId="77777777" w:rsidR="0027557A" w:rsidRPr="00502579" w:rsidRDefault="0027557A" w:rsidP="0027557A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685FF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7FA32B23" w14:textId="77777777" w:rsidTr="00AE3909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4B34C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F517C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5EAF2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5667C25A" w14:textId="77777777" w:rsidTr="00AE3909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AED21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7D7CA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E4130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39FA5647" w14:textId="77777777" w:rsidTr="00AE3909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7D088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27E972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36D70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7557A" w:rsidRPr="00502579" w14:paraId="3E3E8FB8" w14:textId="77777777" w:rsidTr="00AE3909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CAD8B" w14:textId="77777777" w:rsidR="0027557A" w:rsidRPr="00502579" w:rsidRDefault="0027557A" w:rsidP="0027557A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A9FD6" w14:textId="77777777" w:rsidR="0027557A" w:rsidRPr="00502579" w:rsidRDefault="0027557A" w:rsidP="0027557A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2B59F" w14:textId="77777777" w:rsidR="0027557A" w:rsidRPr="00502579" w:rsidRDefault="0027557A" w:rsidP="0027557A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11C6289" w14:textId="77777777" w:rsidR="009A58F0" w:rsidRPr="00502579" w:rsidRDefault="009A58F0" w:rsidP="009A58F0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38FCC955" w14:textId="77777777" w:rsidR="009A58F0" w:rsidRPr="00502579" w:rsidRDefault="001D2E53" w:rsidP="001D2E5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="009A58F0"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0B58F409" w14:textId="77777777" w:rsidR="00B742E5" w:rsidRDefault="00B742E5" w:rsidP="00276F05">
            <w:pPr>
              <w:spacing w:line="300" w:lineRule="exact"/>
              <w:contextualSpacing/>
              <w:rPr>
                <w:b/>
                <w:sz w:val="20"/>
                <w:szCs w:val="20"/>
              </w:rPr>
            </w:pPr>
          </w:p>
          <w:p w14:paraId="6E96BF81" w14:textId="77777777" w:rsidR="00721833" w:rsidRPr="00502579" w:rsidRDefault="00721833" w:rsidP="00721833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283DA795" w14:textId="77777777" w:rsidR="00721833" w:rsidRPr="00502579" w:rsidRDefault="00721833" w:rsidP="00721833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6052D25F" w14:textId="3A806E7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 xml:space="preserve">**Część nr 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  <w:p w14:paraId="645D7F25" w14:textId="7777777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721833" w:rsidRPr="00502579" w14:paraId="46C885B2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1E39936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4379A69A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2CF930B2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6ECDF2D4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6DE9AADF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84D109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7F825A20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721833" w:rsidRPr="00502579" w14:paraId="464A622B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5BDD21C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2E324AD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A6E3608" w14:textId="77777777" w:rsidR="00721833" w:rsidRPr="00502579" w:rsidRDefault="00721833" w:rsidP="00721833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11BAA8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2D699373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721833" w:rsidRPr="00502579" w14:paraId="7CD29D26" w14:textId="77777777" w:rsidTr="00625E7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2EA4D8B9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1B0787" w14:textId="11DFE7FC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Masaż gorącymi kamieniami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8FC831B" w14:textId="2987DB4B" w:rsidR="00721833" w:rsidRPr="00721833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A3EA470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037194F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E3BDFD0" w14:textId="77777777" w:rsidR="00721833" w:rsidRPr="00502579" w:rsidRDefault="00721833" w:rsidP="00721833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4A06015C" w14:textId="77777777" w:rsidR="00721833" w:rsidRPr="00502579" w:rsidRDefault="00721833" w:rsidP="00721833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721833" w:rsidRPr="00502579" w14:paraId="32C34F06" w14:textId="77777777" w:rsidTr="00625E70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EF53F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721833" w:rsidRPr="00502579" w14:paraId="0D21FBCA" w14:textId="77777777" w:rsidTr="00625E70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B6A8E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3871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2CF2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721833" w:rsidRPr="00502579" w14:paraId="2C66B361" w14:textId="77777777" w:rsidTr="00625E70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C5281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F9436" w14:textId="77777777" w:rsidR="00721833" w:rsidRPr="00502579" w:rsidRDefault="00721833" w:rsidP="00721833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5825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5BFEA021" w14:textId="77777777" w:rsidTr="00625E70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4D4D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E8499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1C490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7BDDAA92" w14:textId="77777777" w:rsidTr="00625E70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1E755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47D73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D68E3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1708EB4F" w14:textId="77777777" w:rsidTr="00625E70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5A8A4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349F5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9268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76865C63" w14:textId="77777777" w:rsidTr="00625E70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7E162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CE4279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8D59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B934911" w14:textId="77777777" w:rsidR="00721833" w:rsidRPr="00502579" w:rsidRDefault="00721833" w:rsidP="00721833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 xml:space="preserve">Wykonawca wpisuje do tabeli w Formularzu ofertowym osobę/by, która realizować będzie daną część zamówienia wraz z podaniem liczby zrealizowanych godzin szkoleniowych przez tą osobę/by. Przy czym, gdy </w:t>
            </w:r>
            <w:r w:rsidRPr="00502579">
              <w:rPr>
                <w:sz w:val="20"/>
                <w:szCs w:val="20"/>
              </w:rPr>
              <w:lastRenderedPageBreak/>
              <w:t>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7C66C865" w14:textId="77777777" w:rsidR="00721833" w:rsidRPr="00502579" w:rsidRDefault="00721833" w:rsidP="0072183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670DED87" w14:textId="77777777" w:rsidR="00721833" w:rsidRDefault="00721833" w:rsidP="00276F05">
            <w:pPr>
              <w:spacing w:line="300" w:lineRule="exact"/>
              <w:contextualSpacing/>
              <w:rPr>
                <w:b/>
                <w:sz w:val="20"/>
                <w:szCs w:val="20"/>
              </w:rPr>
            </w:pPr>
          </w:p>
          <w:p w14:paraId="1C5E3501" w14:textId="77777777" w:rsidR="00721833" w:rsidRPr="00502579" w:rsidRDefault="00721833" w:rsidP="00721833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65241C7C" w14:textId="77777777" w:rsidR="00721833" w:rsidRPr="00502579" w:rsidRDefault="00721833" w:rsidP="00721833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3565B8EF" w14:textId="35D0128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 xml:space="preserve">**Część nr 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  <w:p w14:paraId="1A747448" w14:textId="7777777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721833" w:rsidRPr="00502579" w14:paraId="131EBF9D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009D9E44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39CD3B58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116A71FE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BA3E61B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19BF6291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5E351676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5AB9924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721833" w:rsidRPr="00502579" w14:paraId="28244057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DA9B318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1248570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7C3F103D" w14:textId="77777777" w:rsidR="00721833" w:rsidRPr="00502579" w:rsidRDefault="00721833" w:rsidP="00721833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1A5EE18F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44FFE5E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721833" w:rsidRPr="00502579" w14:paraId="76309BA8" w14:textId="77777777" w:rsidTr="00625E7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1C50686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981001" w14:textId="5A330A96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Masaż stemplami ziołowymi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AAAE196" w14:textId="5F1D716D" w:rsidR="00721833" w:rsidRPr="00721833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89D0E8F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C446056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C41292" w14:textId="77777777" w:rsidR="00721833" w:rsidRPr="00502579" w:rsidRDefault="00721833" w:rsidP="00721833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71092A6D" w14:textId="77777777" w:rsidR="00721833" w:rsidRPr="00502579" w:rsidRDefault="00721833" w:rsidP="00721833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721833" w:rsidRPr="00502579" w14:paraId="27BCBB35" w14:textId="77777777" w:rsidTr="00625E70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D8B1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721833" w:rsidRPr="00502579" w14:paraId="219A7311" w14:textId="77777777" w:rsidTr="00625E70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6A44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98207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BE038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721833" w:rsidRPr="00502579" w14:paraId="50459907" w14:textId="77777777" w:rsidTr="00625E70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D13F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4AF51" w14:textId="77777777" w:rsidR="00721833" w:rsidRPr="00502579" w:rsidRDefault="00721833" w:rsidP="00721833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6B18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7F0655C8" w14:textId="77777777" w:rsidTr="00625E70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C8D98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0B0DA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D4A40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64EAAEC2" w14:textId="77777777" w:rsidTr="00625E70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5E65F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33A8FF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71A5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402FBE9C" w14:textId="77777777" w:rsidTr="00625E70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F2DEF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1DB0E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D6887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4F23C391" w14:textId="77777777" w:rsidTr="00625E70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05007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FACF7F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7026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A127AA7" w14:textId="77777777" w:rsidR="00721833" w:rsidRPr="00502579" w:rsidRDefault="00721833" w:rsidP="00721833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21F81E81" w14:textId="77777777" w:rsidR="00721833" w:rsidRPr="00502579" w:rsidRDefault="00721833" w:rsidP="0072183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48BBE22" w14:textId="77777777" w:rsidR="00721833" w:rsidRDefault="00721833" w:rsidP="00276F05">
            <w:pPr>
              <w:spacing w:line="300" w:lineRule="exact"/>
              <w:contextualSpacing/>
              <w:rPr>
                <w:b/>
                <w:sz w:val="20"/>
                <w:szCs w:val="20"/>
              </w:rPr>
            </w:pPr>
          </w:p>
          <w:p w14:paraId="300A2200" w14:textId="77777777" w:rsidR="00721833" w:rsidRPr="00502579" w:rsidRDefault="00721833" w:rsidP="00721833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0FC73963" w14:textId="77777777" w:rsidR="00721833" w:rsidRPr="00502579" w:rsidRDefault="00721833" w:rsidP="00721833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68F14734" w14:textId="64A8DE33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 xml:space="preserve">**Część nr 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  <w:p w14:paraId="0B459798" w14:textId="7777777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721833" w:rsidRPr="00502579" w14:paraId="390C5D7A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07D565CF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20AF6388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038A2E2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671853AB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2B4EC35B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07A933AF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013067D7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721833" w:rsidRPr="00502579" w14:paraId="2D5F5277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2A6AD7E8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5FE9A244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2102F361" w14:textId="77777777" w:rsidR="00721833" w:rsidRPr="00502579" w:rsidRDefault="00721833" w:rsidP="00721833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093FA09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68FF835C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721833" w:rsidRPr="00502579" w14:paraId="6D739AAD" w14:textId="77777777" w:rsidTr="00625E7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CEB643D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715D2A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A61409">
                    <w:rPr>
                      <w:b/>
                      <w:sz w:val="20"/>
                      <w:szCs w:val="20"/>
                    </w:rPr>
                    <w:t>Mezoterapia</w:t>
                  </w:r>
                  <w:proofErr w:type="spellEnd"/>
                  <w:r w:rsidRPr="00A6140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61409">
                    <w:rPr>
                      <w:b/>
                      <w:sz w:val="20"/>
                      <w:szCs w:val="20"/>
                    </w:rPr>
                    <w:t>mikroigłowa</w:t>
                  </w:r>
                  <w:proofErr w:type="spellEnd"/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10FE866" w14:textId="77777777" w:rsidR="00721833" w:rsidRPr="00721833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A539096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2DE83D0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9FFFD60" w14:textId="77777777" w:rsidR="00721833" w:rsidRPr="00502579" w:rsidRDefault="00721833" w:rsidP="00721833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3CA7FF34" w14:textId="77777777" w:rsidR="00721833" w:rsidRPr="00502579" w:rsidRDefault="00721833" w:rsidP="00721833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721833" w:rsidRPr="00502579" w14:paraId="66DAA8C1" w14:textId="77777777" w:rsidTr="00625E70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31A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721833" w:rsidRPr="00502579" w14:paraId="034F779A" w14:textId="77777777" w:rsidTr="00625E70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8E7F3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74E70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8ED96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721833" w:rsidRPr="00502579" w14:paraId="25CF7DF2" w14:textId="77777777" w:rsidTr="00625E70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BF5D6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2D0A2" w14:textId="77777777" w:rsidR="00721833" w:rsidRPr="00502579" w:rsidRDefault="00721833" w:rsidP="00721833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AC90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31247576" w14:textId="77777777" w:rsidTr="00625E70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F6350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31C8F4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7312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24A5499D" w14:textId="77777777" w:rsidTr="00625E70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B0BBA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BDD2EF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51F80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1970F10D" w14:textId="77777777" w:rsidTr="00625E70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5C56D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73EC0C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34F2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533EEFFC" w14:textId="77777777" w:rsidTr="00625E70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C3DB1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76B18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44F9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08967FF" w14:textId="77777777" w:rsidR="00721833" w:rsidRPr="00502579" w:rsidRDefault="00721833" w:rsidP="00721833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22676620" w14:textId="77777777" w:rsidR="00721833" w:rsidRPr="00502579" w:rsidRDefault="00721833" w:rsidP="0072183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CDFAED2" w14:textId="77777777" w:rsidR="00721833" w:rsidRDefault="00721833" w:rsidP="00276F05">
            <w:pPr>
              <w:spacing w:line="300" w:lineRule="exact"/>
              <w:contextualSpacing/>
              <w:rPr>
                <w:b/>
                <w:sz w:val="20"/>
                <w:szCs w:val="20"/>
              </w:rPr>
            </w:pPr>
          </w:p>
          <w:p w14:paraId="2C42AB32" w14:textId="77777777" w:rsidR="00721833" w:rsidRPr="00502579" w:rsidRDefault="00721833" w:rsidP="00721833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14AE6F37" w14:textId="77777777" w:rsidR="00721833" w:rsidRPr="00502579" w:rsidRDefault="00721833" w:rsidP="00721833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02ED407D" w14:textId="65B3EC6C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 xml:space="preserve">**Część nr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  <w:p w14:paraId="62CFB507" w14:textId="7777777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721833" w:rsidRPr="00502579" w14:paraId="06674267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5560C189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7BED7623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5FDA26F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F1563CA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02A20D9C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DF0C94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9658334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721833" w:rsidRPr="00502579" w14:paraId="02CD9B42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26B1B18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21FB51F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4184604D" w14:textId="77777777" w:rsidR="00721833" w:rsidRPr="00502579" w:rsidRDefault="00721833" w:rsidP="00721833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0E6F2F36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5A72D7CC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721833" w:rsidRPr="00502579" w14:paraId="6F453E15" w14:textId="77777777" w:rsidTr="00625E7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24C9E6E7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AC0109" w14:textId="76280F0C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Złuszczanie kwasami owocowymi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1B0B44D" w14:textId="77777777" w:rsidR="00721833" w:rsidRPr="00721833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301B561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398280D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64BAB57" w14:textId="77777777" w:rsidR="00721833" w:rsidRPr="00502579" w:rsidRDefault="00721833" w:rsidP="00721833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4FF91B9F" w14:textId="77777777" w:rsidR="00721833" w:rsidRPr="00502579" w:rsidRDefault="00721833" w:rsidP="00721833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721833" w:rsidRPr="00502579" w14:paraId="40A17D84" w14:textId="77777777" w:rsidTr="00625E70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575B6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721833" w:rsidRPr="00502579" w14:paraId="3DFD5C2F" w14:textId="77777777" w:rsidTr="00625E70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905DA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227F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3987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721833" w:rsidRPr="00502579" w14:paraId="10082023" w14:textId="77777777" w:rsidTr="00625E70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64513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4C71D" w14:textId="77777777" w:rsidR="00721833" w:rsidRPr="00502579" w:rsidRDefault="00721833" w:rsidP="00721833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77BE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0F804CC1" w14:textId="77777777" w:rsidTr="00625E70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59770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F6A6C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276B2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240B930B" w14:textId="77777777" w:rsidTr="00625E70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D4388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493D2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7A9D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676743A4" w14:textId="77777777" w:rsidTr="00625E70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4E316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8B7E2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31A5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1DD360E2" w14:textId="77777777" w:rsidTr="00625E70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ACCF5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5BFCC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BEB6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1387EFD" w14:textId="77777777" w:rsidR="00721833" w:rsidRPr="00502579" w:rsidRDefault="00721833" w:rsidP="00721833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lastRenderedPageBreak/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7F6C9549" w14:textId="77777777" w:rsidR="00721833" w:rsidRPr="00502579" w:rsidRDefault="00721833" w:rsidP="0072183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605B27C9" w14:textId="77777777" w:rsidR="00721833" w:rsidRDefault="00721833" w:rsidP="00276F05">
            <w:pPr>
              <w:spacing w:line="300" w:lineRule="exact"/>
              <w:contextualSpacing/>
              <w:rPr>
                <w:b/>
                <w:sz w:val="20"/>
                <w:szCs w:val="20"/>
              </w:rPr>
            </w:pPr>
          </w:p>
          <w:p w14:paraId="24122B94" w14:textId="77777777" w:rsidR="00721833" w:rsidRPr="00502579" w:rsidRDefault="00721833" w:rsidP="00721833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681E9345" w14:textId="77777777" w:rsidR="00721833" w:rsidRPr="00502579" w:rsidRDefault="00721833" w:rsidP="00721833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7804BB58" w14:textId="77009B4F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 xml:space="preserve">**Część nr </w:t>
            </w:r>
            <w:r>
              <w:rPr>
                <w:b/>
                <w:bCs/>
                <w:sz w:val="20"/>
                <w:szCs w:val="20"/>
              </w:rPr>
              <w:t>11</w:t>
            </w:r>
          </w:p>
          <w:p w14:paraId="689413C8" w14:textId="7777777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721833" w:rsidRPr="00502579" w14:paraId="3253921F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3C7C064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712C82E8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53A70287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918E5CF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5B351E33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FD468D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2C7B410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721833" w:rsidRPr="00502579" w14:paraId="23C10F6A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B196D9A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298E8B9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C8D966A" w14:textId="77777777" w:rsidR="00721833" w:rsidRPr="00502579" w:rsidRDefault="00721833" w:rsidP="00721833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3ED03EB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5601F280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721833" w:rsidRPr="00502579" w14:paraId="35379EAC" w14:textId="77777777" w:rsidTr="00625E7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0791319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DE8BC2" w14:textId="14C6C3F2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B556A">
                    <w:rPr>
                      <w:b/>
                      <w:sz w:val="20"/>
                      <w:szCs w:val="20"/>
                    </w:rPr>
                    <w:t>Lifting rzęs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7A47DFA" w14:textId="77777777" w:rsidR="00721833" w:rsidRPr="00721833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C8193E6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2139B3F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D897329" w14:textId="77777777" w:rsidR="00721833" w:rsidRPr="00502579" w:rsidRDefault="00721833" w:rsidP="00721833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1D13F311" w14:textId="77777777" w:rsidR="00721833" w:rsidRPr="00502579" w:rsidRDefault="00721833" w:rsidP="00721833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721833" w:rsidRPr="00502579" w14:paraId="1302D956" w14:textId="77777777" w:rsidTr="00625E70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0A0B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721833" w:rsidRPr="00502579" w14:paraId="7E20350C" w14:textId="77777777" w:rsidTr="00625E70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882F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45B6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43274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721833" w:rsidRPr="00502579" w14:paraId="6CB09B8D" w14:textId="77777777" w:rsidTr="00625E70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0144E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7D36B" w14:textId="77777777" w:rsidR="00721833" w:rsidRPr="00502579" w:rsidRDefault="00721833" w:rsidP="00721833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69CF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45D84574" w14:textId="77777777" w:rsidTr="00625E70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C58AC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2A044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B2C1E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15FDE8BA" w14:textId="77777777" w:rsidTr="00625E70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D42B8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53C92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A1E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51456888" w14:textId="77777777" w:rsidTr="00625E70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E310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74BF31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7A79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23A40009" w14:textId="77777777" w:rsidTr="00625E70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7FBFA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A861B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77D0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5A21D3A" w14:textId="77777777" w:rsidR="00721833" w:rsidRPr="00502579" w:rsidRDefault="00721833" w:rsidP="00721833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1748309C" w14:textId="77777777" w:rsidR="00721833" w:rsidRPr="00502579" w:rsidRDefault="00721833" w:rsidP="0072183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374E9FF1" w14:textId="77777777" w:rsidR="00721833" w:rsidRDefault="00721833" w:rsidP="00276F05">
            <w:pPr>
              <w:spacing w:line="300" w:lineRule="exact"/>
              <w:contextualSpacing/>
              <w:rPr>
                <w:b/>
                <w:sz w:val="20"/>
                <w:szCs w:val="20"/>
              </w:rPr>
            </w:pPr>
          </w:p>
          <w:p w14:paraId="5E5AA4CF" w14:textId="77777777" w:rsidR="00721833" w:rsidRPr="00502579" w:rsidRDefault="00721833" w:rsidP="00721833">
            <w:pPr>
              <w:spacing w:line="300" w:lineRule="exact"/>
              <w:contextualSpacing/>
              <w:jc w:val="both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====================================================================================</w:t>
            </w:r>
          </w:p>
          <w:p w14:paraId="5671853F" w14:textId="77777777" w:rsidR="00721833" w:rsidRPr="00502579" w:rsidRDefault="00721833" w:rsidP="00721833">
            <w:pPr>
              <w:spacing w:line="300" w:lineRule="exact"/>
              <w:rPr>
                <w:b/>
                <w:bCs/>
                <w:sz w:val="20"/>
                <w:szCs w:val="20"/>
              </w:rPr>
            </w:pPr>
          </w:p>
          <w:p w14:paraId="5C1198E1" w14:textId="17741F5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bCs/>
                <w:sz w:val="20"/>
                <w:szCs w:val="20"/>
              </w:rPr>
              <w:t xml:space="preserve">**Część nr </w:t>
            </w:r>
            <w:r>
              <w:rPr>
                <w:b/>
                <w:bCs/>
                <w:sz w:val="20"/>
                <w:szCs w:val="20"/>
              </w:rPr>
              <w:t>12</w:t>
            </w:r>
          </w:p>
          <w:p w14:paraId="2A22C528" w14:textId="77777777" w:rsidR="00721833" w:rsidRPr="00502579" w:rsidRDefault="00721833" w:rsidP="00721833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721833" w:rsidRPr="00502579" w14:paraId="31AC4BCD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2F26C12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7928AE86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28BC4F8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5B43C9D4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52A2B769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763187A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FAED84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721833" w:rsidRPr="00502579" w14:paraId="5992D6B1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9E4C4CD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185EB156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03C5E0F3" w14:textId="77777777" w:rsidR="00721833" w:rsidRPr="00502579" w:rsidRDefault="00721833" w:rsidP="00721833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953804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736DE263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721833" w:rsidRPr="00502579" w14:paraId="297D7AD6" w14:textId="77777777" w:rsidTr="00625E7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1431F56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161AAE" w14:textId="4481F6B4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1787">
                    <w:rPr>
                      <w:b/>
                      <w:bCs/>
                      <w:sz w:val="20"/>
                      <w:szCs w:val="20"/>
                    </w:rPr>
                    <w:t>Warsztaty z doradztwa zawodowego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60A6963" w14:textId="375E8080" w:rsidR="00721833" w:rsidRPr="00721833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879F58C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9CDDBFE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E864F15" w14:textId="77777777" w:rsidR="00721833" w:rsidRPr="00502579" w:rsidRDefault="00721833" w:rsidP="00721833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6194BA42" w14:textId="77777777" w:rsidR="00721833" w:rsidRPr="00502579" w:rsidRDefault="00721833" w:rsidP="00721833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721833" w:rsidRPr="00502579" w14:paraId="077A49BA" w14:textId="77777777" w:rsidTr="00625E70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A69D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721833" w:rsidRPr="00502579" w14:paraId="5D22E5E6" w14:textId="77777777" w:rsidTr="00625E70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B0D07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DFC90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07C72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721833" w:rsidRPr="00502579" w14:paraId="7C8AD199" w14:textId="77777777" w:rsidTr="00625E70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DA832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5ED12" w14:textId="77777777" w:rsidR="00721833" w:rsidRPr="00502579" w:rsidRDefault="00721833" w:rsidP="00721833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4A214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0C8015C3" w14:textId="77777777" w:rsidTr="00625E70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7CFD8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D75A5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7359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5794628D" w14:textId="77777777" w:rsidTr="00625E70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F91E3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1C8636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589C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43D1D84E" w14:textId="77777777" w:rsidTr="00625E70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59655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53649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06EA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4C46EDB0" w14:textId="77777777" w:rsidTr="00625E70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407CB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BE051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9810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819491C" w14:textId="77777777" w:rsidR="00721833" w:rsidRPr="00502579" w:rsidRDefault="00721833" w:rsidP="00721833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5D169EA5" w14:textId="77777777" w:rsidR="00721833" w:rsidRPr="00502579" w:rsidRDefault="00721833" w:rsidP="0072183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74F1D91" w14:textId="63B857FF" w:rsidR="00721833" w:rsidRPr="00502579" w:rsidRDefault="00721833" w:rsidP="00721833">
            <w:pPr>
              <w:spacing w:line="300" w:lineRule="exact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57F194D8" w14:textId="77777777" w:rsidR="00D16E89" w:rsidRPr="00502579" w:rsidRDefault="00D16E89" w:rsidP="00053241">
      <w:pPr>
        <w:suppressAutoHyphens w:val="0"/>
        <w:rPr>
          <w:sz w:val="20"/>
          <w:szCs w:val="20"/>
        </w:rPr>
      </w:pPr>
    </w:p>
    <w:tbl>
      <w:tblPr>
        <w:tblW w:w="1006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D16E89" w:rsidRPr="00502579" w14:paraId="391CDAF6" w14:textId="77777777" w:rsidTr="00453D10">
        <w:trPr>
          <w:trHeight w:val="600"/>
        </w:trPr>
        <w:tc>
          <w:tcPr>
            <w:tcW w:w="10065" w:type="dxa"/>
          </w:tcPr>
          <w:p w14:paraId="06A9F323" w14:textId="6BCB82F4" w:rsidR="00D16E89" w:rsidRPr="00721833" w:rsidRDefault="00D16E89" w:rsidP="00721833">
            <w:pPr>
              <w:numPr>
                <w:ilvl w:val="0"/>
                <w:numId w:val="3"/>
              </w:numPr>
              <w:suppressAutoHyphens w:val="0"/>
              <w:spacing w:before="120" w:after="120" w:line="288" w:lineRule="auto"/>
              <w:ind w:left="493" w:hanging="425"/>
              <w:jc w:val="both"/>
              <w:rPr>
                <w:b/>
                <w:sz w:val="20"/>
                <w:szCs w:val="20"/>
                <w:u w:val="single"/>
              </w:rPr>
            </w:pPr>
            <w:r w:rsidRPr="00502579">
              <w:rPr>
                <w:b/>
                <w:sz w:val="20"/>
                <w:szCs w:val="20"/>
              </w:rPr>
              <w:t>OŚWIADCZAM/-Y*, ŻE:</w:t>
            </w:r>
          </w:p>
          <w:p w14:paraId="40E147CD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wskazana cena w Formularzu Ofertowym obejmuje cały zakres przedmiotu zamówienia wskazanego przez Zamawiającego w SWZ i OPZ, uwzględnia wszystkie wymagane opłaty i koszty niezbędne do</w:t>
            </w:r>
            <w:r w:rsidR="00FF16AA" w:rsidRPr="00502579">
              <w:rPr>
                <w:rFonts w:ascii="Arial" w:hAnsi="Arial" w:cs="Arial"/>
                <w:sz w:val="20"/>
                <w:lang w:eastAsia="ar-SA"/>
              </w:rPr>
              <w:t> 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zrealizowania całości przedmiotu zamówienia, bez względu na okoliczności i źródła ich powstania.   </w:t>
            </w:r>
          </w:p>
          <w:p w14:paraId="1D8C6542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akceptuję/-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warunki wskazane w SWZ wraz z projektem umowy</w:t>
            </w:r>
          </w:p>
          <w:p w14:paraId="2E154A07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zapoznałem/-liśmy* się ze SWZ i nie wnosimy do niej zastrzeżeń oraz zdobyliśmy konieczne informacje do przygotowania oferty.</w:t>
            </w:r>
          </w:p>
          <w:p w14:paraId="01C5B91A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jestem/-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eśmy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związani złożoną ofertą przez okres 30 dni - bieg terminu związania ofertą rozpoczyna się wraz z upływem terminu składania ofert.</w:t>
            </w:r>
          </w:p>
          <w:p w14:paraId="195AC3A9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akceptuję/-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przedstawione w SWZ postanowienia umowy i we wskazanym przez Zamawiającego terminie zobowiązuje/-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się do podpisania umowy, na określonych w SWZ warunkach, w miejscu i</w:t>
            </w:r>
            <w:r w:rsidR="00FF16AA" w:rsidRPr="00502579">
              <w:rPr>
                <w:rFonts w:ascii="Arial" w:hAnsi="Arial" w:cs="Arial"/>
                <w:sz w:val="20"/>
                <w:lang w:eastAsia="ar-SA"/>
              </w:rPr>
              <w:t> 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>terminie wyznaczonym przez Zamawiającego.</w:t>
            </w:r>
          </w:p>
          <w:p w14:paraId="4A10DA20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zapoznałem/-liśmy* się ze wszystkimi warunkami zamówienia oraz dokumentami dotyczącymi przedmiotu zamówienia i akceptujemy je bez zastrzeżeń.</w:t>
            </w:r>
          </w:p>
          <w:p w14:paraId="038CE328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4EF32DBA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zostałem/-liśmy* poinformowani, że możemy wydzielić z oferty informacje stanowiące tajemnicę przedsiębiorstwa w rozumieniu przepisów o zwalczaniu nieuczciwej konkurencji jednocześnie wykazując, 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lastRenderedPageBreak/>
              <w:t>iż zastrzeżone informację stanowią tajemnic</w:t>
            </w:r>
            <w:r w:rsidR="004F6ABE" w:rsidRPr="00502579">
              <w:rPr>
                <w:rFonts w:ascii="Arial" w:hAnsi="Arial" w:cs="Arial"/>
                <w:sz w:val="20"/>
                <w:lang w:eastAsia="ar-SA"/>
              </w:rPr>
              <w:t>ę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 przedsiębiorstwa oraz zastrzec w odniesieniu do tych informacji, aby nie były one udostępnione innym uczestnikom postępowania.</w:t>
            </w:r>
          </w:p>
          <w:p w14:paraId="622E1B40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Oświadczam/-y, że wypełniłem/-liśmy obowiązki informacyjne przewidziane w art. 13 lub art. 14 </w:t>
            </w:r>
            <w:proofErr w:type="gramStart"/>
            <w:r w:rsidRPr="00502579">
              <w:rPr>
                <w:rFonts w:ascii="Arial" w:hAnsi="Arial" w:cs="Arial"/>
                <w:sz w:val="20"/>
                <w:lang w:eastAsia="ar-SA"/>
              </w:rPr>
              <w:t>RODO[</w:t>
            </w:r>
            <w:proofErr w:type="gramEnd"/>
            <w:r w:rsidRPr="00502579">
              <w:rPr>
                <w:rFonts w:ascii="Arial" w:hAnsi="Arial" w:cs="Arial"/>
                <w:sz w:val="20"/>
                <w:lang w:eastAsia="ar-SA"/>
              </w:rPr>
              <w:t>1] wobec osób fizycznych, od których dane osobowe bezpośrednio lub pośrednio pozyskałem w</w:t>
            </w:r>
            <w:r w:rsidR="00FF16AA" w:rsidRPr="00502579">
              <w:rPr>
                <w:rFonts w:ascii="Arial" w:hAnsi="Arial" w:cs="Arial"/>
                <w:sz w:val="20"/>
                <w:lang w:eastAsia="ar-SA"/>
              </w:rPr>
              <w:t> 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celu ubiegania się o udzielenie zamówienia publicznego w niniejszym postępowaniu. </w:t>
            </w:r>
            <w:r w:rsidR="00C22D88" w:rsidRPr="00502579">
              <w:rPr>
                <w:rFonts w:ascii="Arial" w:hAnsi="Arial" w:cs="Arial"/>
                <w:sz w:val="20"/>
                <w:lang w:eastAsia="ar-SA"/>
              </w:rPr>
              <w:t>**</w:t>
            </w:r>
          </w:p>
          <w:p w14:paraId="1DD8488F" w14:textId="77777777" w:rsidR="00D16E89" w:rsidRPr="00502579" w:rsidRDefault="00C22D88" w:rsidP="001D2E53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i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i/>
                <w:sz w:val="20"/>
                <w:lang w:eastAsia="ar-SA"/>
              </w:rPr>
              <w:t>**</w:t>
            </w:r>
            <w:r w:rsidR="00D16E89" w:rsidRPr="00502579">
              <w:rPr>
                <w:rFonts w:ascii="Arial" w:hAnsi="Arial" w:cs="Arial"/>
                <w:i/>
                <w:sz w:val="20"/>
                <w:lang w:eastAsia="ar-SA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 w:rsidR="00FF16AA" w:rsidRPr="00502579">
              <w:rPr>
                <w:rFonts w:ascii="Arial" w:hAnsi="Arial" w:cs="Arial"/>
                <w:i/>
                <w:sz w:val="20"/>
                <w:lang w:eastAsia="ar-SA"/>
              </w:rPr>
              <w:t>e.</w:t>
            </w:r>
          </w:p>
          <w:p w14:paraId="5D2D9793" w14:textId="0DA47898" w:rsidR="00D16E89" w:rsidRPr="00721833" w:rsidRDefault="00D16E89" w:rsidP="00721833">
            <w:pPr>
              <w:suppressAutoHyphens w:val="0"/>
              <w:spacing w:before="120" w:after="120" w:line="288" w:lineRule="auto"/>
              <w:ind w:left="34"/>
              <w:jc w:val="both"/>
              <w:rPr>
                <w:i/>
                <w:sz w:val="20"/>
                <w:szCs w:val="20"/>
                <w:u w:val="single"/>
              </w:rPr>
            </w:pPr>
            <w:r w:rsidRPr="00502579">
              <w:rPr>
                <w:i/>
                <w:sz w:val="20"/>
                <w:szCs w:val="20"/>
                <w:u w:val="single"/>
                <w:lang w:eastAsia="ar-SA"/>
              </w:rPr>
              <w:t>*  niepotrzebne skreślić</w:t>
            </w:r>
          </w:p>
        </w:tc>
      </w:tr>
      <w:tr w:rsidR="00D16E89" w:rsidRPr="00502579" w14:paraId="04FB4B50" w14:textId="77777777" w:rsidTr="00453D10">
        <w:trPr>
          <w:trHeight w:val="1502"/>
        </w:trPr>
        <w:tc>
          <w:tcPr>
            <w:tcW w:w="10065" w:type="dxa"/>
          </w:tcPr>
          <w:p w14:paraId="2308F32C" w14:textId="77777777" w:rsidR="00D16E89" w:rsidRPr="00502579" w:rsidRDefault="00D16E89" w:rsidP="000C17B4">
            <w:pPr>
              <w:numPr>
                <w:ilvl w:val="0"/>
                <w:numId w:val="3"/>
              </w:numPr>
              <w:suppressAutoHyphens w:val="0"/>
              <w:spacing w:line="300" w:lineRule="exact"/>
              <w:ind w:left="318" w:hanging="318"/>
              <w:rPr>
                <w:b/>
                <w:bCs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lastRenderedPageBreak/>
              <w:t xml:space="preserve">PODWYKONAWCY </w:t>
            </w:r>
            <w:r w:rsidRPr="00502579">
              <w:rPr>
                <w:i/>
                <w:iCs/>
                <w:sz w:val="20"/>
                <w:szCs w:val="20"/>
              </w:rPr>
              <w:t xml:space="preserve">(wypełnić, jeżeli </w:t>
            </w:r>
            <w:proofErr w:type="gramStart"/>
            <w:r w:rsidRPr="00502579">
              <w:rPr>
                <w:i/>
                <w:iCs/>
                <w:sz w:val="20"/>
                <w:szCs w:val="20"/>
              </w:rPr>
              <w:t>dotyczy)*</w:t>
            </w:r>
            <w:proofErr w:type="gramEnd"/>
          </w:p>
          <w:p w14:paraId="2965B6BA" w14:textId="77777777" w:rsidR="00D16E89" w:rsidRPr="00502579" w:rsidRDefault="00D16E89" w:rsidP="00453D10">
            <w:pPr>
              <w:suppressAutoHyphens w:val="0"/>
              <w:spacing w:line="300" w:lineRule="exact"/>
              <w:ind w:left="318"/>
              <w:rPr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17"/>
              <w:gridCol w:w="4731"/>
            </w:tblGrid>
            <w:tr w:rsidR="00D16E89" w:rsidRPr="00502579" w14:paraId="7B1EEA0A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FCBF2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FDC9A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Nazwa firmy podwykonawcy</w:t>
                  </w:r>
                </w:p>
              </w:tc>
            </w:tr>
            <w:tr w:rsidR="00D16E89" w:rsidRPr="00502579" w14:paraId="104A607A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589A0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DB30A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  <w:tr w:rsidR="00D16E89" w:rsidRPr="00502579" w14:paraId="72BAA5F6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3D3A2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AA0E0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  <w:tr w:rsidR="00D16E89" w:rsidRPr="00502579" w14:paraId="3C58A402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DC07B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E2119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  <w:tr w:rsidR="00C22D88" w:rsidRPr="00502579" w14:paraId="46976F54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8B818" w14:textId="77777777" w:rsidR="00C22D88" w:rsidRPr="00502579" w:rsidRDefault="00C22D88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B429E" w14:textId="77777777" w:rsidR="00C22D88" w:rsidRPr="00502579" w:rsidRDefault="00C22D88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A96D1BE" w14:textId="77777777" w:rsidR="00D16E89" w:rsidRPr="00502579" w:rsidRDefault="00D16E89" w:rsidP="00453D10">
            <w:pPr>
              <w:widowControl w:val="0"/>
              <w:tabs>
                <w:tab w:val="left" w:pos="962"/>
              </w:tabs>
              <w:spacing w:line="300" w:lineRule="exact"/>
              <w:ind w:left="162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ab/>
            </w:r>
          </w:p>
          <w:p w14:paraId="46F932E6" w14:textId="77777777" w:rsidR="00D16E89" w:rsidRPr="00502579" w:rsidRDefault="00D16E89" w:rsidP="00453D10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sz w:val="20"/>
                <w:szCs w:val="20"/>
              </w:rPr>
            </w:pPr>
            <w:r w:rsidRPr="00502579">
              <w:rPr>
                <w:bCs/>
                <w:i/>
                <w:sz w:val="20"/>
                <w:szCs w:val="20"/>
              </w:rPr>
              <w:t xml:space="preserve">*  W przypadku powierzenia części zamówienia podwykonawcom, należy podać nazwy firm podwykonawców. </w:t>
            </w:r>
          </w:p>
          <w:p w14:paraId="61228954" w14:textId="77777777" w:rsidR="00D16E89" w:rsidRPr="00502579" w:rsidRDefault="00D16E89" w:rsidP="00453D10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bCs/>
                <w:i/>
                <w:sz w:val="20"/>
                <w:szCs w:val="20"/>
              </w:rPr>
            </w:pPr>
            <w:r w:rsidRPr="00502579">
              <w:rPr>
                <w:bCs/>
                <w:i/>
                <w:sz w:val="20"/>
                <w:szCs w:val="20"/>
              </w:rPr>
              <w:t xml:space="preserve">   Niewypełnienie oznacza wykonanie przedmiotu zamówienia bez udziału podwykonawców.</w:t>
            </w:r>
          </w:p>
        </w:tc>
      </w:tr>
      <w:tr w:rsidR="00D16E89" w:rsidRPr="00502579" w14:paraId="3A9A6493" w14:textId="77777777" w:rsidTr="00F718F8">
        <w:trPr>
          <w:trHeight w:val="4003"/>
        </w:trPr>
        <w:tc>
          <w:tcPr>
            <w:tcW w:w="10065" w:type="dxa"/>
          </w:tcPr>
          <w:p w14:paraId="3784EFD7" w14:textId="77777777" w:rsidR="00D16E89" w:rsidRPr="00502579" w:rsidRDefault="00D16E89" w:rsidP="000C17B4">
            <w:pPr>
              <w:numPr>
                <w:ilvl w:val="0"/>
                <w:numId w:val="3"/>
              </w:numPr>
              <w:suppressAutoHyphens w:val="0"/>
              <w:spacing w:line="300" w:lineRule="exact"/>
              <w:ind w:left="318" w:hanging="318"/>
              <w:contextualSpacing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SPIS TREŚCI:</w:t>
            </w:r>
          </w:p>
          <w:p w14:paraId="01F1D24B" w14:textId="77777777" w:rsidR="00D16E89" w:rsidRPr="00502579" w:rsidRDefault="00D16E89" w:rsidP="00453D10">
            <w:pPr>
              <w:suppressAutoHyphens w:val="0"/>
              <w:spacing w:line="300" w:lineRule="exact"/>
              <w:ind w:left="318"/>
              <w:contextualSpacing/>
              <w:rPr>
                <w:b/>
                <w:sz w:val="20"/>
                <w:szCs w:val="20"/>
              </w:rPr>
            </w:pPr>
          </w:p>
          <w:p w14:paraId="351D29CA" w14:textId="77777777" w:rsidR="00D16E89" w:rsidRPr="00502579" w:rsidRDefault="00D16E89" w:rsidP="00453D10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Integralną część oferty stanowią następujące dokumenty:</w:t>
            </w:r>
          </w:p>
          <w:p w14:paraId="3AD8FA1C" w14:textId="77777777" w:rsidR="00D16E89" w:rsidRPr="00502579" w:rsidRDefault="00D16E89" w:rsidP="000C17B4">
            <w:pPr>
              <w:numPr>
                <w:ilvl w:val="0"/>
                <w:numId w:val="4"/>
              </w:numPr>
              <w:suppressAutoHyphens w:val="0"/>
              <w:spacing w:line="300" w:lineRule="exact"/>
              <w:ind w:left="459" w:hanging="425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………………………………………………………………………………………………………</w:t>
            </w:r>
            <w:r w:rsidR="00BC7D14" w:rsidRPr="00502579">
              <w:rPr>
                <w:sz w:val="20"/>
                <w:szCs w:val="20"/>
              </w:rPr>
              <w:t>…………………</w:t>
            </w:r>
          </w:p>
          <w:p w14:paraId="30FFD8D8" w14:textId="77777777" w:rsidR="00D16E89" w:rsidRPr="00502579" w:rsidRDefault="00D16E89" w:rsidP="000C17B4">
            <w:pPr>
              <w:numPr>
                <w:ilvl w:val="0"/>
                <w:numId w:val="4"/>
              </w:numPr>
              <w:suppressAutoHyphens w:val="0"/>
              <w:spacing w:line="300" w:lineRule="exact"/>
              <w:ind w:left="459" w:hanging="425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622E93AF" w14:textId="77777777" w:rsidR="00D16E89" w:rsidRPr="00502579" w:rsidRDefault="00D16E89" w:rsidP="000C17B4">
            <w:pPr>
              <w:numPr>
                <w:ilvl w:val="0"/>
                <w:numId w:val="4"/>
              </w:numPr>
              <w:suppressAutoHyphens w:val="0"/>
              <w:spacing w:line="300" w:lineRule="exact"/>
              <w:ind w:left="459" w:hanging="425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68295BE1" w14:textId="77777777" w:rsidR="00BC7D14" w:rsidRPr="00502579" w:rsidRDefault="00BC7D14" w:rsidP="00BC7D14">
            <w:pPr>
              <w:suppressAutoHyphens w:val="0"/>
              <w:spacing w:line="300" w:lineRule="exact"/>
              <w:rPr>
                <w:sz w:val="20"/>
                <w:szCs w:val="20"/>
              </w:rPr>
            </w:pPr>
          </w:p>
          <w:p w14:paraId="15B6B4F6" w14:textId="77777777" w:rsidR="00BC7D14" w:rsidRPr="00502579" w:rsidRDefault="00BC7D14" w:rsidP="00BC7D14">
            <w:pPr>
              <w:suppressAutoHyphens w:val="0"/>
              <w:spacing w:line="300" w:lineRule="exact"/>
              <w:rPr>
                <w:sz w:val="20"/>
                <w:szCs w:val="20"/>
              </w:rPr>
            </w:pPr>
          </w:p>
          <w:p w14:paraId="1D48FC43" w14:textId="77777777" w:rsidR="00D16E89" w:rsidRPr="00502579" w:rsidRDefault="00D16E89" w:rsidP="00453D10">
            <w:pPr>
              <w:tabs>
                <w:tab w:val="left" w:pos="9072"/>
              </w:tabs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  <w:r w:rsidRPr="00502579">
              <w:rPr>
                <w:sz w:val="20"/>
                <w:szCs w:val="20"/>
                <w:lang w:eastAsia="pl-PL"/>
              </w:rPr>
              <w:t>......................................................……..…………………………………………….</w:t>
            </w:r>
          </w:p>
          <w:p w14:paraId="14026757" w14:textId="77777777" w:rsidR="00D16E89" w:rsidRPr="00502579" w:rsidRDefault="00D16E89" w:rsidP="00453D10">
            <w:pPr>
              <w:spacing w:line="300" w:lineRule="exact"/>
              <w:ind w:left="34"/>
              <w:jc w:val="center"/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</w:pPr>
            <w:r w:rsidRPr="00502579"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  <w:t xml:space="preserve">Kwalifikowany podpis elektroniczny/podpis zaufany/podpis osobisty </w:t>
            </w:r>
            <w:r w:rsidRPr="00502579"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  <w:br/>
              <w:t>osoby upoważnionej do reprezentowania Wykonawcy</w:t>
            </w:r>
          </w:p>
          <w:p w14:paraId="3B4335A5" w14:textId="77777777" w:rsidR="00F718F8" w:rsidRPr="00502579" w:rsidRDefault="00F718F8" w:rsidP="00453D10">
            <w:pPr>
              <w:spacing w:line="300" w:lineRule="exact"/>
              <w:ind w:left="34"/>
              <w:jc w:val="center"/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</w:pPr>
          </w:p>
          <w:p w14:paraId="1C6DC7E5" w14:textId="77777777" w:rsidR="00F718F8" w:rsidRPr="00502579" w:rsidRDefault="00F718F8" w:rsidP="00453D10">
            <w:pPr>
              <w:spacing w:line="300" w:lineRule="exact"/>
              <w:ind w:left="34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501120B6" w14:textId="77777777" w:rsidR="00D16E89" w:rsidRPr="00502579" w:rsidRDefault="00D16E89" w:rsidP="00053241">
      <w:pPr>
        <w:suppressAutoHyphens w:val="0"/>
        <w:spacing w:line="300" w:lineRule="exact"/>
        <w:jc w:val="right"/>
        <w:rPr>
          <w:b/>
          <w:i/>
          <w:sz w:val="20"/>
          <w:szCs w:val="20"/>
        </w:rPr>
      </w:pPr>
    </w:p>
    <w:p w14:paraId="3C20C0A2" w14:textId="77777777" w:rsidR="00D16E89" w:rsidRPr="00502579" w:rsidRDefault="00D16E89" w:rsidP="00053241">
      <w:pPr>
        <w:suppressAutoHyphens w:val="0"/>
        <w:spacing w:line="300" w:lineRule="exact"/>
        <w:jc w:val="right"/>
        <w:rPr>
          <w:b/>
          <w:i/>
          <w:sz w:val="20"/>
          <w:szCs w:val="20"/>
        </w:rPr>
      </w:pPr>
    </w:p>
    <w:p w14:paraId="4F8ACA83" w14:textId="77777777" w:rsidR="00D16E89" w:rsidRPr="00502579" w:rsidRDefault="00D16E89" w:rsidP="005C3951">
      <w:pPr>
        <w:tabs>
          <w:tab w:val="left" w:pos="993"/>
        </w:tabs>
        <w:ind w:left="708"/>
        <w:jc w:val="center"/>
        <w:rPr>
          <w:b/>
          <w:bCs/>
          <w:sz w:val="20"/>
          <w:szCs w:val="20"/>
        </w:rPr>
      </w:pPr>
    </w:p>
    <w:p w14:paraId="1A87DE41" w14:textId="77777777" w:rsidR="00D16E89" w:rsidRPr="00502579" w:rsidRDefault="00D16E89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9663535" w14:textId="77777777" w:rsidR="00D16E89" w:rsidRPr="00502579" w:rsidRDefault="00D16E89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1142B0B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DC3F0FA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100988F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EE99BD0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30B49C4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3199775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7D42046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FE6DCD2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6A7BC5" w14:textId="77777777" w:rsidR="00F555F1" w:rsidRPr="00502579" w:rsidRDefault="00F555F1" w:rsidP="00721833">
      <w:pPr>
        <w:spacing w:line="300" w:lineRule="exact"/>
        <w:rPr>
          <w:b/>
          <w:iCs/>
          <w:sz w:val="20"/>
          <w:szCs w:val="20"/>
          <w:lang w:eastAsia="pl-PL"/>
        </w:rPr>
      </w:pPr>
    </w:p>
    <w:p w14:paraId="641B1273" w14:textId="77777777" w:rsidR="000C17B4" w:rsidRPr="00502579" w:rsidRDefault="000C17B4" w:rsidP="000C17B4">
      <w:pPr>
        <w:spacing w:line="300" w:lineRule="exact"/>
        <w:ind w:firstLine="20"/>
        <w:jc w:val="right"/>
        <w:rPr>
          <w:b/>
          <w:iCs/>
          <w:sz w:val="20"/>
          <w:szCs w:val="20"/>
          <w:lang w:eastAsia="pl-PL"/>
        </w:rPr>
      </w:pPr>
      <w:r w:rsidRPr="00502579">
        <w:rPr>
          <w:b/>
          <w:iCs/>
          <w:sz w:val="20"/>
          <w:szCs w:val="20"/>
          <w:lang w:eastAsia="pl-PL"/>
        </w:rPr>
        <w:lastRenderedPageBreak/>
        <w:t>Załącznik nr 3 do SWZ</w:t>
      </w:r>
    </w:p>
    <w:p w14:paraId="7D9FB677" w14:textId="1C87F3AB" w:rsidR="000C17B4" w:rsidRPr="00502579" w:rsidRDefault="00FD1310" w:rsidP="000C17B4">
      <w:pPr>
        <w:spacing w:line="300" w:lineRule="exact"/>
        <w:rPr>
          <w:b/>
          <w:spacing w:val="-1"/>
          <w:sz w:val="20"/>
          <w:szCs w:val="20"/>
        </w:rPr>
      </w:pPr>
      <w:r w:rsidRPr="00C41D11">
        <w:rPr>
          <w:b/>
          <w:bCs/>
          <w:sz w:val="20"/>
          <w:szCs w:val="20"/>
        </w:rPr>
        <w:t>ADM.EFS.292.</w:t>
      </w:r>
      <w:r w:rsidR="00721833">
        <w:rPr>
          <w:b/>
          <w:bCs/>
          <w:sz w:val="20"/>
          <w:szCs w:val="20"/>
        </w:rPr>
        <w:t>2</w:t>
      </w:r>
      <w:r w:rsidRPr="00C41D11">
        <w:rPr>
          <w:b/>
          <w:bCs/>
          <w:sz w:val="20"/>
          <w:szCs w:val="20"/>
        </w:rPr>
        <w:t>.202</w:t>
      </w:r>
      <w:r w:rsidR="00721833">
        <w:rPr>
          <w:b/>
          <w:bCs/>
          <w:sz w:val="20"/>
          <w:szCs w:val="20"/>
        </w:rPr>
        <w:t>6</w:t>
      </w:r>
    </w:p>
    <w:p w14:paraId="7327FAA0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</w:p>
    <w:p w14:paraId="5FC6AEA7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</w:p>
    <w:p w14:paraId="64273779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  <w:r w:rsidRPr="00502579">
        <w:rPr>
          <w:b/>
          <w:spacing w:val="30"/>
          <w:sz w:val="20"/>
          <w:szCs w:val="20"/>
        </w:rPr>
        <w:t>OŚWIADCZENIE</w:t>
      </w:r>
    </w:p>
    <w:p w14:paraId="4F8811FF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 xml:space="preserve">składane na podstawie art. 125 ust. 1 ustawy z dnia 11 września 2019 r. </w:t>
      </w:r>
    </w:p>
    <w:p w14:paraId="322732D6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bCs/>
          <w:iCs/>
          <w:sz w:val="20"/>
          <w:szCs w:val="20"/>
        </w:rPr>
        <w:t xml:space="preserve">Prawo zamówień publicznych – zwane dalej: ustawą </w:t>
      </w:r>
      <w:proofErr w:type="spellStart"/>
      <w:r w:rsidRPr="00502579">
        <w:rPr>
          <w:b/>
          <w:bCs/>
          <w:iCs/>
          <w:sz w:val="20"/>
          <w:szCs w:val="20"/>
        </w:rPr>
        <w:t>Pzp</w:t>
      </w:r>
      <w:proofErr w:type="spellEnd"/>
    </w:p>
    <w:p w14:paraId="24D6155C" w14:textId="77777777" w:rsidR="000C17B4" w:rsidRPr="00502579" w:rsidRDefault="000C17B4" w:rsidP="000C17B4">
      <w:pPr>
        <w:spacing w:line="300" w:lineRule="exact"/>
        <w:rPr>
          <w:b/>
          <w:bCs/>
          <w:sz w:val="20"/>
          <w:szCs w:val="20"/>
        </w:rPr>
      </w:pPr>
    </w:p>
    <w:p w14:paraId="43FE2730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  <w:r w:rsidRPr="00502579">
        <w:rPr>
          <w:b/>
          <w:bCs/>
          <w:sz w:val="20"/>
          <w:szCs w:val="20"/>
        </w:rPr>
        <w:t xml:space="preserve">Wykonawca / Podmiot udostępniający zasoby </w:t>
      </w:r>
      <w:r w:rsidRPr="00502579">
        <w:rPr>
          <w:b/>
          <w:bCs/>
          <w:sz w:val="20"/>
          <w:szCs w:val="20"/>
          <w:vertAlign w:val="superscript"/>
        </w:rPr>
        <w:footnoteReference w:id="1"/>
      </w:r>
      <w:r w:rsidRPr="00502579">
        <w:rPr>
          <w:b/>
          <w:bCs/>
          <w:sz w:val="20"/>
          <w:szCs w:val="20"/>
        </w:rPr>
        <w:t xml:space="preserve">: </w:t>
      </w:r>
    </w:p>
    <w:p w14:paraId="08324232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</w:p>
    <w:p w14:paraId="0B221EE8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……………………………………………………………………………………………………….………………</w:t>
      </w:r>
    </w:p>
    <w:p w14:paraId="37085A3C" w14:textId="77777777" w:rsidR="000C17B4" w:rsidRPr="00502579" w:rsidRDefault="000C17B4" w:rsidP="000C17B4">
      <w:pPr>
        <w:spacing w:line="300" w:lineRule="exact"/>
        <w:ind w:firstLine="708"/>
        <w:jc w:val="both"/>
        <w:rPr>
          <w:sz w:val="20"/>
          <w:szCs w:val="20"/>
        </w:rPr>
      </w:pPr>
      <w:r w:rsidRPr="00502579">
        <w:rPr>
          <w:i/>
          <w:iCs/>
          <w:sz w:val="20"/>
          <w:szCs w:val="20"/>
        </w:rPr>
        <w:t>(pełna nazwa/imię i nazwisko/ adres/ w zależności od podmiotu: NIP/PESEL, KRS/</w:t>
      </w:r>
      <w:proofErr w:type="spellStart"/>
      <w:r w:rsidRPr="00502579">
        <w:rPr>
          <w:i/>
          <w:iCs/>
          <w:sz w:val="20"/>
          <w:szCs w:val="20"/>
        </w:rPr>
        <w:t>CEiDG</w:t>
      </w:r>
      <w:proofErr w:type="spellEnd"/>
      <w:r w:rsidRPr="00502579">
        <w:rPr>
          <w:i/>
          <w:iCs/>
          <w:sz w:val="20"/>
          <w:szCs w:val="20"/>
        </w:rPr>
        <w:t>)</w:t>
      </w:r>
    </w:p>
    <w:p w14:paraId="567A933A" w14:textId="77777777" w:rsidR="000C17B4" w:rsidRPr="00502579" w:rsidRDefault="000C17B4" w:rsidP="000C17B4">
      <w:pPr>
        <w:spacing w:line="300" w:lineRule="exact"/>
        <w:rPr>
          <w:sz w:val="20"/>
          <w:szCs w:val="20"/>
          <w:u w:val="single"/>
        </w:rPr>
      </w:pPr>
    </w:p>
    <w:p w14:paraId="376EF355" w14:textId="77777777" w:rsidR="000C17B4" w:rsidRPr="00502579" w:rsidRDefault="000C17B4" w:rsidP="000C17B4">
      <w:pPr>
        <w:spacing w:line="300" w:lineRule="exact"/>
        <w:rPr>
          <w:sz w:val="20"/>
          <w:szCs w:val="20"/>
          <w:u w:val="single"/>
        </w:rPr>
      </w:pPr>
      <w:r w:rsidRPr="00502579">
        <w:rPr>
          <w:sz w:val="20"/>
          <w:szCs w:val="20"/>
          <w:u w:val="single"/>
        </w:rPr>
        <w:t xml:space="preserve">reprezentowany przez: </w:t>
      </w:r>
    </w:p>
    <w:p w14:paraId="3679E6DC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</w:p>
    <w:p w14:paraId="7D9A5DBC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60AF101" w14:textId="77777777" w:rsidR="000C17B4" w:rsidRPr="00502579" w:rsidRDefault="000C17B4" w:rsidP="000C17B4">
      <w:pPr>
        <w:spacing w:line="300" w:lineRule="exact"/>
        <w:ind w:left="708" w:firstLine="708"/>
        <w:jc w:val="both"/>
        <w:rPr>
          <w:sz w:val="20"/>
          <w:szCs w:val="20"/>
        </w:rPr>
      </w:pPr>
      <w:r w:rsidRPr="00502579">
        <w:rPr>
          <w:i/>
          <w:iCs/>
          <w:sz w:val="20"/>
          <w:szCs w:val="20"/>
        </w:rPr>
        <w:t xml:space="preserve">         (imię, nazwisko, stanowisko/podstawa do reprezentacji)</w:t>
      </w:r>
    </w:p>
    <w:p w14:paraId="0CCC8903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</w:p>
    <w:p w14:paraId="1DB0DCCF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 xml:space="preserve">DOTYCZĄCE NIEPODLEGANIA WYKLUCZENIU ORAZ SPEŁNIANIA WARUNKÓW UDZIAŁU </w:t>
      </w:r>
    </w:p>
    <w:p w14:paraId="2513A4D4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>W POSTĘPOWANIU</w:t>
      </w:r>
    </w:p>
    <w:p w14:paraId="7DA71242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</w:p>
    <w:p w14:paraId="0D74657E" w14:textId="08CCB4A3" w:rsidR="000C17B4" w:rsidRPr="00502579" w:rsidRDefault="000C17B4" w:rsidP="00251FB5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Na potrzeby postępowania o udzielenie zamówienia publicznego pn.</w:t>
      </w:r>
      <w:r w:rsidRPr="00502579">
        <w:rPr>
          <w:sz w:val="20"/>
          <w:szCs w:val="20"/>
          <w:lang w:eastAsia="pl-PL"/>
        </w:rPr>
        <w:t xml:space="preserve"> </w:t>
      </w:r>
      <w:r w:rsidRPr="00502579">
        <w:rPr>
          <w:sz w:val="20"/>
          <w:szCs w:val="20"/>
          <w:lang w:eastAsia="pl-PL"/>
        </w:rPr>
        <w:br/>
      </w:r>
      <w:r w:rsidRPr="00502579">
        <w:rPr>
          <w:b/>
          <w:sz w:val="20"/>
          <w:szCs w:val="20"/>
        </w:rPr>
        <w:t>„</w:t>
      </w:r>
      <w:r w:rsidRPr="00502579">
        <w:rPr>
          <w:b/>
          <w:bCs/>
          <w:color w:val="000000"/>
          <w:sz w:val="20"/>
          <w:szCs w:val="20"/>
        </w:rPr>
        <w:t xml:space="preserve">Zorganizowanie i przeprowadzenie </w:t>
      </w:r>
      <w:r w:rsidR="00721833">
        <w:rPr>
          <w:b/>
          <w:bCs/>
          <w:color w:val="000000"/>
          <w:sz w:val="20"/>
          <w:szCs w:val="20"/>
        </w:rPr>
        <w:t xml:space="preserve">12 </w:t>
      </w:r>
      <w:r w:rsidRPr="00502579">
        <w:rPr>
          <w:b/>
          <w:bCs/>
          <w:color w:val="000000"/>
          <w:sz w:val="20"/>
          <w:szCs w:val="20"/>
        </w:rPr>
        <w:t xml:space="preserve">kursów dla </w:t>
      </w:r>
      <w:r w:rsidRPr="00502579">
        <w:rPr>
          <w:b/>
          <w:bCs/>
          <w:sz w:val="20"/>
          <w:szCs w:val="20"/>
        </w:rPr>
        <w:t xml:space="preserve">uczestników projektu </w:t>
      </w:r>
      <w:proofErr w:type="gramStart"/>
      <w:r w:rsidRPr="00502579">
        <w:rPr>
          <w:b/>
          <w:bCs/>
          <w:sz w:val="20"/>
          <w:szCs w:val="20"/>
        </w:rPr>
        <w:t>pt. ,,Podniesienie</w:t>
      </w:r>
      <w:proofErr w:type="gramEnd"/>
      <w:r w:rsidRPr="00502579">
        <w:rPr>
          <w:b/>
          <w:bCs/>
          <w:sz w:val="20"/>
          <w:szCs w:val="20"/>
        </w:rPr>
        <w:t xml:space="preserve"> jakości szkolnictwa zawodowego pomorskich medycznych szkół policealnych </w:t>
      </w:r>
      <w:r w:rsidR="00EB7CAD" w:rsidRPr="00502579">
        <w:rPr>
          <w:b/>
          <w:bCs/>
          <w:sz w:val="20"/>
          <w:szCs w:val="20"/>
        </w:rPr>
        <w:t>– etap II” w ramach programu Fundusze Europejskie dla Pomorza 2021 - 2027</w:t>
      </w:r>
      <w:r w:rsidRPr="00502579">
        <w:rPr>
          <w:b/>
          <w:bCs/>
          <w:sz w:val="20"/>
          <w:szCs w:val="20"/>
        </w:rPr>
        <w:t xml:space="preserve">” </w:t>
      </w:r>
      <w:r w:rsidRPr="00502579">
        <w:rPr>
          <w:color w:val="000000"/>
          <w:sz w:val="20"/>
          <w:szCs w:val="20"/>
          <w:lang w:eastAsia="pl-PL"/>
        </w:rPr>
        <w:t>prowadzonego przez Zamawiającego,</w:t>
      </w:r>
      <w:r w:rsidRPr="00502579">
        <w:rPr>
          <w:sz w:val="20"/>
          <w:szCs w:val="20"/>
          <w:lang w:eastAsia="pl-PL"/>
        </w:rPr>
        <w:t xml:space="preserve"> </w:t>
      </w:r>
      <w:r w:rsidRPr="00502579">
        <w:rPr>
          <w:sz w:val="20"/>
          <w:szCs w:val="20"/>
        </w:rPr>
        <w:t>oświadczam co następuje:</w:t>
      </w:r>
    </w:p>
    <w:p w14:paraId="45663B76" w14:textId="77777777" w:rsidR="000C17B4" w:rsidRPr="00502579" w:rsidRDefault="000C17B4" w:rsidP="00251FB5">
      <w:pPr>
        <w:pStyle w:val="Tekstpodstawowy"/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</w:p>
    <w:p w14:paraId="7E03E98B" w14:textId="3467998E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Oświadczam, że </w:t>
      </w:r>
      <w:r w:rsidRPr="00502579">
        <w:rPr>
          <w:b/>
          <w:sz w:val="20"/>
          <w:szCs w:val="20"/>
        </w:rPr>
        <w:t>podlegam/ nie podlegam</w:t>
      </w:r>
      <w:r w:rsidRPr="00502579">
        <w:rPr>
          <w:sz w:val="20"/>
          <w:szCs w:val="20"/>
        </w:rPr>
        <w:t xml:space="preserve"> </w:t>
      </w:r>
      <w:r w:rsidRPr="00502579">
        <w:rPr>
          <w:sz w:val="20"/>
          <w:szCs w:val="20"/>
          <w:vertAlign w:val="superscript"/>
        </w:rPr>
        <w:footnoteReference w:id="2"/>
      </w:r>
      <w:r w:rsidRPr="00502579">
        <w:rPr>
          <w:sz w:val="20"/>
          <w:szCs w:val="20"/>
        </w:rPr>
        <w:t xml:space="preserve"> wykluczeniu z postępowania na podstawie art. 108 </w:t>
      </w:r>
      <w:r w:rsidR="00721833">
        <w:rPr>
          <w:sz w:val="20"/>
          <w:szCs w:val="20"/>
        </w:rPr>
        <w:t xml:space="preserve">ust. 1 </w:t>
      </w:r>
      <w:r w:rsidRPr="00502579">
        <w:rPr>
          <w:sz w:val="20"/>
          <w:szCs w:val="20"/>
        </w:rPr>
        <w:t xml:space="preserve">ustawy </w:t>
      </w:r>
      <w:proofErr w:type="spellStart"/>
      <w:r w:rsidRPr="00502579">
        <w:rPr>
          <w:sz w:val="20"/>
          <w:szCs w:val="20"/>
        </w:rPr>
        <w:t>Pzp</w:t>
      </w:r>
      <w:proofErr w:type="spellEnd"/>
      <w:r w:rsidRPr="00502579">
        <w:rPr>
          <w:sz w:val="20"/>
          <w:szCs w:val="20"/>
        </w:rPr>
        <w:t>;</w:t>
      </w:r>
    </w:p>
    <w:p w14:paraId="772364DE" w14:textId="77777777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Oświadczam, że </w:t>
      </w:r>
      <w:r w:rsidRPr="00502579">
        <w:rPr>
          <w:b/>
          <w:sz w:val="20"/>
          <w:szCs w:val="20"/>
        </w:rPr>
        <w:t>zachodzą</w:t>
      </w:r>
      <w:r w:rsidR="00DB1722">
        <w:rPr>
          <w:b/>
          <w:sz w:val="20"/>
          <w:szCs w:val="20"/>
        </w:rPr>
        <w:t>/ nie zachodzą</w:t>
      </w:r>
      <w:r w:rsidRPr="00502579">
        <w:rPr>
          <w:sz w:val="20"/>
          <w:szCs w:val="20"/>
        </w:rPr>
        <w:t xml:space="preserve"> w stosunku do mnie podstawy wykluczenia z postępowania na podstawie art.</w:t>
      </w:r>
      <w:proofErr w:type="gramStart"/>
      <w:r w:rsidRPr="00502579">
        <w:rPr>
          <w:sz w:val="20"/>
          <w:szCs w:val="20"/>
        </w:rPr>
        <w:t xml:space="preserve"> .…</w:t>
      </w:r>
      <w:proofErr w:type="gramEnd"/>
      <w:r w:rsidRPr="00502579">
        <w:rPr>
          <w:sz w:val="20"/>
          <w:szCs w:val="20"/>
        </w:rPr>
        <w:t xml:space="preserve">.…. ustawy </w:t>
      </w:r>
      <w:proofErr w:type="spellStart"/>
      <w:r w:rsidRPr="00502579">
        <w:rPr>
          <w:sz w:val="20"/>
          <w:szCs w:val="20"/>
        </w:rPr>
        <w:t>Pzp</w:t>
      </w:r>
      <w:proofErr w:type="spellEnd"/>
      <w:r w:rsidRPr="00502579">
        <w:rPr>
          <w:sz w:val="20"/>
          <w:szCs w:val="20"/>
        </w:rPr>
        <w:t xml:space="preserve"> (podać mającą zastosowanie podstawę wykluczenia spośród wymienionych w art. 108 ust. 1 pkt. 1, 2 i 5).  Jednocześnie oświadczam, że w związku z ww. okolicznością, na podstawie art. 110 ust. 2 ustawy </w:t>
      </w:r>
      <w:proofErr w:type="spellStart"/>
      <w:r w:rsidRPr="00502579">
        <w:rPr>
          <w:sz w:val="20"/>
          <w:szCs w:val="20"/>
        </w:rPr>
        <w:t>Pzp</w:t>
      </w:r>
      <w:proofErr w:type="spellEnd"/>
      <w:r w:rsidRPr="00502579">
        <w:rPr>
          <w:sz w:val="20"/>
          <w:szCs w:val="20"/>
        </w:rPr>
        <w:t xml:space="preserve"> podjąłem następujące środki naprawcze: </w:t>
      </w:r>
    </w:p>
    <w:p w14:paraId="23E17DBB" w14:textId="77777777" w:rsidR="000C17B4" w:rsidRPr="00502579" w:rsidRDefault="000C17B4" w:rsidP="00DB1722">
      <w:pPr>
        <w:tabs>
          <w:tab w:val="left" w:pos="284"/>
        </w:tabs>
        <w:spacing w:before="120" w:after="120" w:line="288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…….</w:t>
      </w:r>
    </w:p>
    <w:p w14:paraId="1CA123C3" w14:textId="77777777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i/>
          <w:sz w:val="20"/>
          <w:szCs w:val="20"/>
        </w:rPr>
      </w:pPr>
      <w:r w:rsidRPr="00502579">
        <w:rPr>
          <w:sz w:val="20"/>
          <w:szCs w:val="20"/>
        </w:rPr>
        <w:t>Oświadczam, że spełniam warunki udziału w postępowaniu określone przez Zamawiającego w Rozdziale VIII ust. 1 SWZ.</w:t>
      </w:r>
    </w:p>
    <w:p w14:paraId="6ADCB163" w14:textId="6DF2A5AF" w:rsidR="000C17B4" w:rsidRPr="00721833" w:rsidRDefault="000C17B4" w:rsidP="00721833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i/>
          <w:sz w:val="20"/>
          <w:szCs w:val="20"/>
        </w:rPr>
      </w:pPr>
      <w:r w:rsidRPr="00502579">
        <w:rPr>
          <w:sz w:val="20"/>
          <w:szCs w:val="20"/>
        </w:rPr>
        <w:t>Oświadczam, że nie zachodzą w stosunku do mnie przesłanki wykluczenia z postępowania na podstawie art. 7 ust. 1 ustawy z dnia 13 kwietnia 2022 r. o szczególnych rozwiązaniach w zakresie przeciwdziałania wspieraniu agresji na Ukrainę oraz służących ochronie bezpieczeństwa narodowego.</w:t>
      </w:r>
    </w:p>
    <w:p w14:paraId="2F8E18E7" w14:textId="77777777" w:rsidR="000C17B4" w:rsidRPr="00502579" w:rsidRDefault="000C17B4" w:rsidP="000C17B4">
      <w:pPr>
        <w:spacing w:line="300" w:lineRule="exact"/>
        <w:contextualSpacing/>
        <w:jc w:val="both"/>
        <w:rPr>
          <w:sz w:val="20"/>
          <w:szCs w:val="20"/>
        </w:rPr>
      </w:pPr>
    </w:p>
    <w:p w14:paraId="795E2C02" w14:textId="77777777" w:rsidR="000C17B4" w:rsidRPr="00502579" w:rsidRDefault="000C17B4" w:rsidP="000C17B4">
      <w:pPr>
        <w:tabs>
          <w:tab w:val="left" w:pos="284"/>
        </w:tabs>
        <w:spacing w:after="120" w:line="300" w:lineRule="exact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>DANE UMOŻLIWIAJACE DOSTĘP DO PODMIOTOWYCH ŚRODKÓW DOWODOWYCH</w:t>
      </w:r>
    </w:p>
    <w:p w14:paraId="2CCB3D9E" w14:textId="77777777" w:rsidR="000C17B4" w:rsidRPr="00502579" w:rsidRDefault="000C17B4" w:rsidP="000C17B4">
      <w:pPr>
        <w:tabs>
          <w:tab w:val="left" w:pos="284"/>
        </w:tabs>
        <w:spacing w:line="360" w:lineRule="auto"/>
        <w:rPr>
          <w:sz w:val="20"/>
          <w:szCs w:val="20"/>
        </w:rPr>
      </w:pPr>
      <w:r w:rsidRPr="00502579">
        <w:rPr>
          <w:sz w:val="20"/>
          <w:szCs w:val="20"/>
        </w:rPr>
        <w:t>Informuję, że następujące środki dowodowe:</w:t>
      </w:r>
    </w:p>
    <w:p w14:paraId="0C0797AA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1. ………</w:t>
      </w:r>
      <w:proofErr w:type="gramStart"/>
      <w:r w:rsidRPr="00502579">
        <w:rPr>
          <w:sz w:val="20"/>
          <w:szCs w:val="20"/>
        </w:rPr>
        <w:t>…….</w:t>
      </w:r>
      <w:proofErr w:type="gramEnd"/>
      <w:r w:rsidRPr="00502579">
        <w:rPr>
          <w:sz w:val="20"/>
          <w:szCs w:val="20"/>
        </w:rPr>
        <w:t>……………………………………………………………………………………………………</w:t>
      </w:r>
    </w:p>
    <w:p w14:paraId="1A521041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</w:p>
    <w:p w14:paraId="594649A1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Można uzyskać odpowiednio z następujących rejestrów publicznych:</w:t>
      </w:r>
    </w:p>
    <w:p w14:paraId="78839248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1. ………</w:t>
      </w:r>
      <w:proofErr w:type="gramStart"/>
      <w:r w:rsidRPr="00502579">
        <w:rPr>
          <w:sz w:val="20"/>
          <w:szCs w:val="20"/>
        </w:rPr>
        <w:t>…….</w:t>
      </w:r>
      <w:proofErr w:type="gramEnd"/>
      <w:r w:rsidRPr="00502579">
        <w:rPr>
          <w:sz w:val="20"/>
          <w:szCs w:val="20"/>
        </w:rPr>
        <w:t>……………………………………………………………………………………………………</w:t>
      </w:r>
    </w:p>
    <w:p w14:paraId="6A8FCA77" w14:textId="77777777" w:rsidR="000C17B4" w:rsidRPr="00502579" w:rsidRDefault="000C17B4" w:rsidP="000C17B4">
      <w:pPr>
        <w:spacing w:line="300" w:lineRule="exact"/>
        <w:ind w:hanging="284"/>
        <w:jc w:val="both"/>
        <w:rPr>
          <w:sz w:val="20"/>
          <w:szCs w:val="20"/>
        </w:rPr>
      </w:pPr>
    </w:p>
    <w:p w14:paraId="2957303E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10E27B6A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5BA55085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 </w:t>
      </w:r>
    </w:p>
    <w:p w14:paraId="700EF54D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08E575E6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65E8B3D2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2B477321" w14:textId="77777777" w:rsidR="000C17B4" w:rsidRPr="00502579" w:rsidRDefault="000C17B4" w:rsidP="000C17B4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…………………………………………………..…………………………………………………………………</w:t>
      </w:r>
    </w:p>
    <w:p w14:paraId="6F188BC8" w14:textId="77777777" w:rsidR="000C17B4" w:rsidRPr="00502579" w:rsidRDefault="000C17B4" w:rsidP="000C17B4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b/>
          <w:bCs/>
          <w:i/>
          <w:sz w:val="20"/>
          <w:szCs w:val="20"/>
          <w:u w:val="single"/>
        </w:rPr>
        <w:t xml:space="preserve">Kwalifikowany podpis elektroniczny/podpis zaufany/podpis osobisty osoby </w:t>
      </w:r>
      <w:r w:rsidRPr="00502579">
        <w:rPr>
          <w:b/>
          <w:bCs/>
          <w:i/>
          <w:sz w:val="20"/>
          <w:szCs w:val="20"/>
          <w:u w:val="single"/>
        </w:rPr>
        <w:br/>
        <w:t>upoważnionej do reprezentowania Wykonawcy/Podmiotu udostępniającego zasoby</w:t>
      </w:r>
    </w:p>
    <w:p w14:paraId="1BB76CD9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6D7779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31446A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BE86517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D7B0224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30DF061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BB31370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831B58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2699651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9F381AC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6914A62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78F14BF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E6529AC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92040F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ED0EA34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69667EF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3BEF19A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5E1EFCF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BB06722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8A4656D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21E5A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6AA3E3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5ECDBA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8603A4A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605376E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B16664E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A1C848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182BD95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B409273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D956C17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3038C28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D50B060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2485C4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8CB6FC9" w14:textId="77777777" w:rsidR="00DB1722" w:rsidRPr="00502579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F8C54D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5A01015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895A3C8" w14:textId="77777777" w:rsidR="00251FB5" w:rsidRPr="00502579" w:rsidRDefault="00251FB5" w:rsidP="00F555F1">
      <w:pPr>
        <w:widowControl w:val="0"/>
        <w:spacing w:line="300" w:lineRule="exact"/>
        <w:ind w:left="5380" w:firstLine="6"/>
        <w:jc w:val="right"/>
        <w:rPr>
          <w:rFonts w:eastAsia="SimSun"/>
          <w:b/>
          <w:bCs/>
          <w:iCs/>
          <w:kern w:val="1"/>
          <w:sz w:val="20"/>
          <w:szCs w:val="20"/>
          <w:lang w:eastAsia="pl-PL"/>
        </w:rPr>
      </w:pPr>
    </w:p>
    <w:p w14:paraId="4FB92BA9" w14:textId="77777777" w:rsidR="00F555F1" w:rsidRPr="00502579" w:rsidRDefault="00F555F1" w:rsidP="00F555F1">
      <w:pPr>
        <w:widowControl w:val="0"/>
        <w:spacing w:line="300" w:lineRule="exact"/>
        <w:ind w:left="5380" w:firstLine="6"/>
        <w:jc w:val="right"/>
        <w:rPr>
          <w:rFonts w:eastAsia="SimSun"/>
          <w:b/>
          <w:iCs/>
          <w:kern w:val="1"/>
          <w:sz w:val="20"/>
          <w:szCs w:val="20"/>
          <w:lang w:eastAsia="pl-PL"/>
        </w:rPr>
      </w:pPr>
      <w:r w:rsidRPr="00502579">
        <w:rPr>
          <w:rFonts w:eastAsia="SimSun"/>
          <w:b/>
          <w:bCs/>
          <w:iCs/>
          <w:kern w:val="1"/>
          <w:sz w:val="20"/>
          <w:szCs w:val="20"/>
          <w:lang w:eastAsia="pl-PL"/>
        </w:rPr>
        <w:t xml:space="preserve">Załącznik nr 4 </w:t>
      </w:r>
      <w:r w:rsidRPr="00502579">
        <w:rPr>
          <w:rFonts w:eastAsia="SimSun"/>
          <w:b/>
          <w:iCs/>
          <w:kern w:val="1"/>
          <w:sz w:val="20"/>
          <w:szCs w:val="20"/>
          <w:lang w:eastAsia="pl-PL"/>
        </w:rPr>
        <w:t>do SWZ</w:t>
      </w:r>
    </w:p>
    <w:p w14:paraId="0DCCE3D7" w14:textId="53F7BF1F" w:rsidR="00F555F1" w:rsidRPr="00502579" w:rsidRDefault="00FD1310" w:rsidP="00F555F1">
      <w:pPr>
        <w:widowControl w:val="0"/>
        <w:spacing w:line="300" w:lineRule="exact"/>
        <w:rPr>
          <w:rFonts w:eastAsia="SimSun"/>
          <w:b/>
          <w:i/>
          <w:kern w:val="1"/>
          <w:sz w:val="20"/>
          <w:szCs w:val="20"/>
          <w:lang w:eastAsia="pl-PL"/>
        </w:rPr>
      </w:pPr>
      <w:r w:rsidRPr="00C41D11">
        <w:rPr>
          <w:b/>
          <w:bCs/>
          <w:sz w:val="20"/>
          <w:szCs w:val="20"/>
        </w:rPr>
        <w:t>ADM.EFS.292.</w:t>
      </w:r>
      <w:r w:rsidR="00721833">
        <w:rPr>
          <w:b/>
          <w:bCs/>
          <w:sz w:val="20"/>
          <w:szCs w:val="20"/>
        </w:rPr>
        <w:t>2</w:t>
      </w:r>
      <w:r w:rsidRPr="00C41D11">
        <w:rPr>
          <w:b/>
          <w:bCs/>
          <w:sz w:val="20"/>
          <w:szCs w:val="20"/>
        </w:rPr>
        <w:t>.202</w:t>
      </w:r>
      <w:r w:rsidR="00721833">
        <w:rPr>
          <w:b/>
          <w:bCs/>
          <w:sz w:val="20"/>
          <w:szCs w:val="20"/>
        </w:rPr>
        <w:t>6</w:t>
      </w:r>
    </w:p>
    <w:p w14:paraId="084D62BC" w14:textId="77777777" w:rsidR="00F555F1" w:rsidRPr="00502579" w:rsidRDefault="00F555F1" w:rsidP="00F555F1">
      <w:pPr>
        <w:widowControl w:val="0"/>
        <w:spacing w:line="300" w:lineRule="exact"/>
        <w:ind w:left="5386" w:firstLine="6"/>
        <w:jc w:val="center"/>
        <w:rPr>
          <w:rFonts w:eastAsia="SimSun"/>
          <w:b/>
          <w:i/>
          <w:kern w:val="1"/>
          <w:sz w:val="20"/>
          <w:szCs w:val="20"/>
          <w:lang w:eastAsia="pl-PL"/>
        </w:rPr>
      </w:pPr>
    </w:p>
    <w:p w14:paraId="1BD17F8B" w14:textId="77777777" w:rsidR="00F555F1" w:rsidRPr="00502579" w:rsidRDefault="00F555F1" w:rsidP="00F555F1">
      <w:pPr>
        <w:widowControl w:val="0"/>
        <w:spacing w:line="300" w:lineRule="exact"/>
        <w:ind w:left="5386" w:firstLine="6"/>
        <w:jc w:val="center"/>
        <w:rPr>
          <w:rFonts w:eastAsia="SimSun"/>
          <w:b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b/>
          <w:i/>
          <w:kern w:val="1"/>
          <w:sz w:val="20"/>
          <w:szCs w:val="20"/>
          <w:lang w:eastAsia="pl-PL"/>
        </w:rPr>
        <w:t xml:space="preserve">                    …………………..…………………………</w:t>
      </w:r>
    </w:p>
    <w:p w14:paraId="4F16C8A5" w14:textId="77777777" w:rsidR="00F555F1" w:rsidRPr="00502579" w:rsidRDefault="00F555F1" w:rsidP="00F555F1">
      <w:pPr>
        <w:widowControl w:val="0"/>
        <w:spacing w:line="300" w:lineRule="exact"/>
        <w:jc w:val="right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(miejsce i data złożenia oświadczenia) </w:t>
      </w:r>
    </w:p>
    <w:p w14:paraId="381C30EB" w14:textId="77777777" w:rsidR="00F555F1" w:rsidRPr="00502579" w:rsidRDefault="00F555F1" w:rsidP="00F555F1">
      <w:pPr>
        <w:spacing w:line="300" w:lineRule="exact"/>
        <w:rPr>
          <w:rFonts w:eastAsia="SimSun"/>
          <w:kern w:val="1"/>
          <w:sz w:val="20"/>
          <w:szCs w:val="20"/>
          <w:lang w:eastAsia="pl-PL"/>
        </w:rPr>
      </w:pPr>
    </w:p>
    <w:p w14:paraId="2C8D6C15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kern w:val="1"/>
          <w:sz w:val="20"/>
          <w:szCs w:val="20"/>
          <w:lang w:eastAsia="pl-PL"/>
        </w:rPr>
      </w:pPr>
    </w:p>
    <w:p w14:paraId="48782AC2" w14:textId="77777777" w:rsidR="00F555F1" w:rsidRPr="00502579" w:rsidRDefault="00F555F1" w:rsidP="00F555F1">
      <w:pPr>
        <w:pStyle w:val="pkt"/>
        <w:spacing w:before="0" w:after="0" w:line="300" w:lineRule="exact"/>
        <w:ind w:left="567"/>
        <w:jc w:val="center"/>
        <w:rPr>
          <w:rFonts w:ascii="Arial" w:eastAsia="SimSun" w:hAnsi="Arial" w:cs="Arial"/>
          <w:b/>
          <w:bCs/>
          <w:spacing w:val="30"/>
          <w:sz w:val="20"/>
        </w:rPr>
      </w:pPr>
      <w:r w:rsidRPr="00502579">
        <w:rPr>
          <w:rFonts w:ascii="Arial" w:eastAsia="SimSun" w:hAnsi="Arial" w:cs="Arial"/>
          <w:b/>
          <w:spacing w:val="30"/>
          <w:sz w:val="20"/>
        </w:rPr>
        <w:t xml:space="preserve">ZOBOWIĄZANIE </w:t>
      </w:r>
      <w:r w:rsidRPr="00502579">
        <w:rPr>
          <w:rFonts w:ascii="Arial" w:eastAsia="SimSun" w:hAnsi="Arial" w:cs="Arial"/>
          <w:b/>
          <w:spacing w:val="30"/>
          <w:sz w:val="20"/>
        </w:rPr>
        <w:br/>
      </w:r>
      <w:r w:rsidRPr="00502579">
        <w:rPr>
          <w:rFonts w:ascii="Arial" w:hAnsi="Arial" w:cs="Arial"/>
          <w:b/>
          <w:bCs/>
          <w:sz w:val="20"/>
        </w:rPr>
        <w:t>do oddania do dyspozycji niezbędnych zasobów na okres</w:t>
      </w:r>
      <w:r w:rsidRPr="00502579">
        <w:rPr>
          <w:rFonts w:ascii="Arial" w:hAnsi="Arial" w:cs="Arial"/>
          <w:b/>
          <w:bCs/>
          <w:sz w:val="20"/>
        </w:rPr>
        <w:br/>
        <w:t xml:space="preserve"> korzystania z nich przy wykonaniu zamówienia</w:t>
      </w:r>
    </w:p>
    <w:p w14:paraId="450D391B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2754987A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Ja(/My) niżej podpisany(/ni): ……………...……………</w:t>
      </w:r>
      <w:proofErr w:type="gramStart"/>
      <w:r w:rsidRPr="00502579">
        <w:rPr>
          <w:rFonts w:eastAsia="SimSun"/>
          <w:kern w:val="1"/>
          <w:sz w:val="20"/>
          <w:szCs w:val="20"/>
          <w:lang w:eastAsia="pl-PL"/>
        </w:rPr>
        <w:t>…….</w:t>
      </w:r>
      <w:proofErr w:type="gramEnd"/>
      <w:r w:rsidRPr="00502579">
        <w:rPr>
          <w:rFonts w:eastAsia="SimSun"/>
          <w:kern w:val="1"/>
          <w:sz w:val="20"/>
          <w:szCs w:val="20"/>
          <w:lang w:eastAsia="pl-PL"/>
        </w:rPr>
        <w:t>………</w:t>
      </w:r>
      <w:proofErr w:type="gramStart"/>
      <w:r w:rsidRPr="00502579">
        <w:rPr>
          <w:rFonts w:eastAsia="SimSun"/>
          <w:kern w:val="1"/>
          <w:sz w:val="20"/>
          <w:szCs w:val="20"/>
          <w:lang w:eastAsia="pl-PL"/>
        </w:rPr>
        <w:t>…….</w:t>
      </w:r>
      <w:proofErr w:type="gramEnd"/>
      <w:r w:rsidRPr="00502579">
        <w:rPr>
          <w:rFonts w:eastAsia="SimSun"/>
          <w:kern w:val="1"/>
          <w:sz w:val="20"/>
          <w:szCs w:val="20"/>
          <w:lang w:eastAsia="pl-PL"/>
        </w:rPr>
        <w:t xml:space="preserve">.…………………………………. </w:t>
      </w:r>
    </w:p>
    <w:p w14:paraId="736A47B9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4F4E8861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>(imię i nazwisko składającego oświadczenie)</w:t>
      </w:r>
    </w:p>
    <w:p w14:paraId="12D2DAF7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</w:p>
    <w:p w14:paraId="3E26F485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będąc upoważnionym(/mi) do reprezentowania: ………………………………………………………………</w:t>
      </w:r>
    </w:p>
    <w:p w14:paraId="777F7465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6FA13DFA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(nazwa i </w:t>
      </w:r>
      <w:proofErr w:type="gramStart"/>
      <w:r w:rsidRPr="00502579">
        <w:rPr>
          <w:rFonts w:eastAsia="SimSun"/>
          <w:i/>
          <w:kern w:val="1"/>
          <w:sz w:val="20"/>
          <w:szCs w:val="20"/>
          <w:lang w:eastAsia="pl-PL"/>
        </w:rPr>
        <w:t>adres  podmiotu</w:t>
      </w:r>
      <w:proofErr w:type="gramEnd"/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oddającego do dyspozycji zasoby)</w:t>
      </w:r>
    </w:p>
    <w:p w14:paraId="17D38041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</w:p>
    <w:p w14:paraId="27EC0EC3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kern w:val="1"/>
          <w:sz w:val="20"/>
          <w:szCs w:val="20"/>
          <w:lang w:eastAsia="pl-PL"/>
        </w:rPr>
      </w:pPr>
    </w:p>
    <w:p w14:paraId="25FF1DD1" w14:textId="131E50E4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oświadczamy na potrzeby</w:t>
      </w:r>
      <w:r w:rsidRPr="00502579">
        <w:rPr>
          <w:sz w:val="20"/>
          <w:szCs w:val="20"/>
        </w:rPr>
        <w:t xml:space="preserve"> </w:t>
      </w:r>
      <w:r w:rsidRPr="00502579">
        <w:rPr>
          <w:rFonts w:eastAsia="SimSun"/>
          <w:kern w:val="1"/>
          <w:sz w:val="20"/>
          <w:szCs w:val="20"/>
          <w:lang w:eastAsia="pl-PL"/>
        </w:rPr>
        <w:t xml:space="preserve">postępowania o udzielenie zamówienia publicznego pn. </w:t>
      </w:r>
      <w:r w:rsidRPr="00502579">
        <w:rPr>
          <w:b/>
          <w:sz w:val="20"/>
          <w:szCs w:val="20"/>
        </w:rPr>
        <w:t>„„</w:t>
      </w:r>
      <w:r w:rsidRPr="00502579">
        <w:rPr>
          <w:b/>
          <w:bCs/>
          <w:color w:val="000000"/>
          <w:sz w:val="20"/>
          <w:szCs w:val="20"/>
        </w:rPr>
        <w:t xml:space="preserve">Zorganizowanie i przeprowadzenie </w:t>
      </w:r>
      <w:r w:rsidR="00721833">
        <w:rPr>
          <w:b/>
          <w:bCs/>
          <w:color w:val="000000"/>
          <w:sz w:val="20"/>
          <w:szCs w:val="20"/>
        </w:rPr>
        <w:t xml:space="preserve">12 </w:t>
      </w:r>
      <w:r w:rsidRPr="00502579">
        <w:rPr>
          <w:b/>
          <w:bCs/>
          <w:color w:val="000000"/>
          <w:sz w:val="20"/>
          <w:szCs w:val="20"/>
        </w:rPr>
        <w:t xml:space="preserve">kursów dla </w:t>
      </w:r>
      <w:r w:rsidRPr="00502579">
        <w:rPr>
          <w:b/>
          <w:bCs/>
          <w:sz w:val="20"/>
          <w:szCs w:val="20"/>
        </w:rPr>
        <w:t>uczestników projektu ,,Podniesienie jakości szkolnictwa zawodowego pomorskich medycznych szkół policealnych – etap II” w ramach programu Fundusze Europejskie dla Pomorza 2021 - 2027</w:t>
      </w:r>
      <w:r w:rsidRPr="00502579">
        <w:rPr>
          <w:b/>
          <w:sz w:val="20"/>
          <w:szCs w:val="20"/>
        </w:rPr>
        <w:t>”</w:t>
      </w:r>
      <w:r w:rsidRPr="00502579">
        <w:rPr>
          <w:rFonts w:eastAsia="SimSun"/>
          <w:b/>
          <w:kern w:val="1"/>
          <w:sz w:val="20"/>
          <w:szCs w:val="20"/>
          <w:lang w:eastAsia="pl-PL"/>
        </w:rPr>
        <w:t xml:space="preserve">, </w:t>
      </w:r>
      <w:r w:rsidRPr="00502579">
        <w:rPr>
          <w:rFonts w:eastAsia="SimSun"/>
          <w:kern w:val="1"/>
          <w:sz w:val="20"/>
          <w:szCs w:val="20"/>
          <w:lang w:eastAsia="pl-PL"/>
        </w:rPr>
        <w:t>prowadzonego przez Zamawiającego, że wyżej wymieniony podmiot, zgodnie z art. 118 ustawy z dnia 11 września 2019 roku Prawo zamówień publicznych, odda Wykonawcy:</w:t>
      </w:r>
    </w:p>
    <w:p w14:paraId="47279FA3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5623F958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3D218999" w14:textId="77777777" w:rsidR="00F555F1" w:rsidRPr="00502579" w:rsidRDefault="00F555F1" w:rsidP="00F555F1">
      <w:pPr>
        <w:widowControl w:val="0"/>
        <w:spacing w:line="300" w:lineRule="exact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                          (nazwa i adres Wykonawcy składającego ofertę)</w:t>
      </w:r>
    </w:p>
    <w:p w14:paraId="4AA88A3F" w14:textId="77777777" w:rsidR="00F555F1" w:rsidRPr="00502579" w:rsidRDefault="00F555F1" w:rsidP="00F555F1">
      <w:pPr>
        <w:widowControl w:val="0"/>
        <w:spacing w:line="300" w:lineRule="exact"/>
        <w:rPr>
          <w:rFonts w:eastAsia="SimSun"/>
          <w:kern w:val="1"/>
          <w:sz w:val="20"/>
          <w:szCs w:val="20"/>
          <w:lang w:eastAsia="pl-PL"/>
        </w:rPr>
      </w:pPr>
    </w:p>
    <w:p w14:paraId="3ECC80A8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b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na okres korzystania z nich przy wykonywaniu przedmiotowego zamówienia do dyspozycji niezbędne zasoby, tj.:</w:t>
      </w:r>
    </w:p>
    <w:p w14:paraId="46708AD7" w14:textId="77777777" w:rsidR="00F555F1" w:rsidRPr="00502579" w:rsidRDefault="00F555F1" w:rsidP="00F555F1">
      <w:pPr>
        <w:widowControl w:val="0"/>
        <w:numPr>
          <w:ilvl w:val="1"/>
          <w:numId w:val="7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 xml:space="preserve"> …………………….………………………………….……………………………………………………… ;</w:t>
      </w:r>
    </w:p>
    <w:p w14:paraId="668B43D4" w14:textId="77777777" w:rsidR="00F555F1" w:rsidRPr="00502579" w:rsidRDefault="00F555F1" w:rsidP="00F555F1">
      <w:pPr>
        <w:widowControl w:val="0"/>
        <w:numPr>
          <w:ilvl w:val="1"/>
          <w:numId w:val="7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…………………….………………………………….…………………………………….………………… ;</w:t>
      </w:r>
    </w:p>
    <w:p w14:paraId="07B6012C" w14:textId="77777777" w:rsidR="00F555F1" w:rsidRPr="00502579" w:rsidRDefault="00F555F1" w:rsidP="00F555F1">
      <w:pPr>
        <w:widowControl w:val="0"/>
        <w:numPr>
          <w:ilvl w:val="1"/>
          <w:numId w:val="7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…………….………………………………….………………………………………………………………. ;</w:t>
      </w:r>
    </w:p>
    <w:p w14:paraId="6C57B0B3" w14:textId="77777777" w:rsidR="00F555F1" w:rsidRPr="00502579" w:rsidRDefault="00F555F1" w:rsidP="00F555F1">
      <w:pPr>
        <w:widowControl w:val="0"/>
        <w:spacing w:line="300" w:lineRule="exact"/>
        <w:ind w:left="708" w:firstLine="708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    (zakres udostępnianych zasobów)</w:t>
      </w:r>
    </w:p>
    <w:p w14:paraId="7B22BA4F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kern w:val="1"/>
          <w:sz w:val="20"/>
          <w:szCs w:val="20"/>
          <w:lang w:eastAsia="pl-PL"/>
        </w:rPr>
      </w:pPr>
    </w:p>
    <w:p w14:paraId="7E526F7E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 xml:space="preserve">na cały okres realizacji zamówienia i w celu jego należytego wykonania. </w:t>
      </w:r>
    </w:p>
    <w:p w14:paraId="3B8C2C49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0B8BBB93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0AA79BB8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5B0DA6DA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Sposób wykorzystania w/w zasobów przez Wykonawcę przy wykonywaniu zamówienia:</w:t>
      </w:r>
    </w:p>
    <w:p w14:paraId="35C6DE33" w14:textId="77777777" w:rsidR="00F555F1" w:rsidRPr="00502579" w:rsidRDefault="00F555F1" w:rsidP="00F555F1">
      <w:pPr>
        <w:widowControl w:val="0"/>
        <w:spacing w:line="300" w:lineRule="exact"/>
        <w:ind w:left="-358"/>
        <w:jc w:val="both"/>
        <w:rPr>
          <w:rFonts w:eastAsia="SimSun"/>
          <w:kern w:val="1"/>
          <w:sz w:val="20"/>
          <w:szCs w:val="20"/>
          <w:lang w:eastAsia="ar-SA"/>
        </w:rPr>
      </w:pPr>
    </w:p>
    <w:p w14:paraId="29471EAC" w14:textId="77777777" w:rsidR="00F555F1" w:rsidRPr="00502579" w:rsidRDefault="00F555F1" w:rsidP="00F555F1">
      <w:pPr>
        <w:widowControl w:val="0"/>
        <w:numPr>
          <w:ilvl w:val="0"/>
          <w:numId w:val="8"/>
        </w:numPr>
        <w:spacing w:after="120" w:line="300" w:lineRule="exact"/>
        <w:ind w:left="0" w:hanging="357"/>
        <w:jc w:val="both"/>
        <w:rPr>
          <w:rFonts w:eastAsia="SimSun"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…………………….………………………………….…………………………………………………………</w:t>
      </w:r>
    </w:p>
    <w:p w14:paraId="287085A7" w14:textId="77777777" w:rsidR="00F555F1" w:rsidRPr="00502579" w:rsidRDefault="00F555F1" w:rsidP="00F555F1">
      <w:pPr>
        <w:widowControl w:val="0"/>
        <w:numPr>
          <w:ilvl w:val="0"/>
          <w:numId w:val="8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…………………….………………………………….…………………………………………………………</w:t>
      </w:r>
    </w:p>
    <w:p w14:paraId="7FC410FC" w14:textId="77777777" w:rsidR="005618F6" w:rsidRPr="00502579" w:rsidRDefault="00F555F1" w:rsidP="00F555F1">
      <w:pPr>
        <w:widowControl w:val="0"/>
        <w:numPr>
          <w:ilvl w:val="0"/>
          <w:numId w:val="8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…………………………….…………………………………………………………………………………….</w:t>
      </w:r>
    </w:p>
    <w:p w14:paraId="1FCC9207" w14:textId="77777777" w:rsidR="005618F6" w:rsidRPr="00502579" w:rsidRDefault="005618F6" w:rsidP="005618F6">
      <w:pPr>
        <w:widowControl w:val="0"/>
        <w:spacing w:after="120" w:line="300" w:lineRule="exact"/>
        <w:jc w:val="both"/>
        <w:rPr>
          <w:rFonts w:eastAsia="SimSun"/>
          <w:i/>
          <w:kern w:val="1"/>
          <w:sz w:val="20"/>
          <w:szCs w:val="20"/>
          <w:lang w:eastAsia="ar-SA"/>
        </w:rPr>
      </w:pPr>
    </w:p>
    <w:p w14:paraId="060AE166" w14:textId="77777777" w:rsidR="00F555F1" w:rsidRPr="00502579" w:rsidRDefault="00F555F1" w:rsidP="005618F6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Charakter stosunku prawnego, jaki będzie łączył nas z Wykonawcą:</w:t>
      </w:r>
    </w:p>
    <w:p w14:paraId="6A75CB23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43FEE9B0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2557D4F6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</w:p>
    <w:p w14:paraId="3591BAE8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32BC3272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</w:p>
    <w:p w14:paraId="78E802EC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</w:p>
    <w:p w14:paraId="77C50AD2" w14:textId="77777777" w:rsidR="00F555F1" w:rsidRPr="00502579" w:rsidRDefault="00F555F1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5D3D1A7D" w14:textId="77777777" w:rsidR="00F555F1" w:rsidRPr="00502579" w:rsidRDefault="00F555F1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0C2E2586" w14:textId="77777777" w:rsidR="00F555F1" w:rsidRPr="00502579" w:rsidRDefault="00F555F1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61623FAC" w14:textId="77777777" w:rsidR="00F555F1" w:rsidRPr="00502579" w:rsidRDefault="00DB1722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…………………………………………………..…………………………………………………………………</w:t>
      </w:r>
    </w:p>
    <w:p w14:paraId="113199F4" w14:textId="77777777" w:rsidR="00F555F1" w:rsidRPr="00502579" w:rsidRDefault="00F555F1" w:rsidP="00F555F1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b/>
          <w:bCs/>
          <w:i/>
          <w:sz w:val="20"/>
          <w:szCs w:val="20"/>
          <w:u w:val="single"/>
        </w:rPr>
        <w:t xml:space="preserve">Kwalifikowany podpis elektroniczny/podpis zaufany/podpis osobisty osoby </w:t>
      </w:r>
      <w:r w:rsidRPr="00502579">
        <w:rPr>
          <w:b/>
          <w:bCs/>
          <w:i/>
          <w:sz w:val="20"/>
          <w:szCs w:val="20"/>
          <w:u w:val="single"/>
        </w:rPr>
        <w:br/>
        <w:t>upoważnionej do reprezentowania Wykonawcy/Podmiotu udostępniającego zasoby</w:t>
      </w:r>
    </w:p>
    <w:p w14:paraId="36EBF1C5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4A6DB0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02D4174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334FBE5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2B06A9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4F5FA00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B848EFF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76E7A9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60F3C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74F0BB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44352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B8501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E484D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4C96F98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CAF03D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A6F1BB8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387273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2F8BD8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B8CB02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4D96A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E99DCD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FB9D8E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7C3FE7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50643E5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C677D28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93966FC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A30AA57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8038872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A966A2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7289B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019485C" w14:textId="77777777" w:rsidR="00DB1722" w:rsidRPr="00502579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F9AAF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920B2BF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76549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4988484" w14:textId="77777777" w:rsidR="00F555F1" w:rsidRPr="00502579" w:rsidRDefault="00F555F1" w:rsidP="00F555F1">
      <w:pPr>
        <w:spacing w:line="300" w:lineRule="exact"/>
        <w:jc w:val="right"/>
        <w:rPr>
          <w:b/>
          <w:sz w:val="20"/>
          <w:szCs w:val="20"/>
          <w:lang w:eastAsia="ar-SA"/>
        </w:rPr>
      </w:pPr>
      <w:r w:rsidRPr="00502579">
        <w:rPr>
          <w:b/>
          <w:sz w:val="20"/>
          <w:szCs w:val="20"/>
          <w:lang w:eastAsia="ar-SA"/>
        </w:rPr>
        <w:t>Załącznik nr 5 do SWZ</w:t>
      </w:r>
    </w:p>
    <w:p w14:paraId="5A209D6F" w14:textId="77777777" w:rsidR="00F555F1" w:rsidRPr="00502579" w:rsidRDefault="00F555F1" w:rsidP="00F555F1">
      <w:pPr>
        <w:spacing w:line="300" w:lineRule="exact"/>
        <w:rPr>
          <w:b/>
          <w:bCs/>
          <w:sz w:val="20"/>
          <w:szCs w:val="20"/>
        </w:rPr>
      </w:pPr>
    </w:p>
    <w:p w14:paraId="3044913A" w14:textId="3DBBD3F4" w:rsidR="00F555F1" w:rsidRPr="00502579" w:rsidRDefault="00FD1310" w:rsidP="00F555F1">
      <w:pPr>
        <w:spacing w:line="300" w:lineRule="exact"/>
        <w:rPr>
          <w:b/>
          <w:sz w:val="20"/>
          <w:szCs w:val="20"/>
          <w:lang w:eastAsia="ar-SA"/>
        </w:rPr>
      </w:pPr>
      <w:r w:rsidRPr="00C41D11">
        <w:rPr>
          <w:b/>
          <w:bCs/>
          <w:sz w:val="20"/>
          <w:szCs w:val="20"/>
        </w:rPr>
        <w:t>ADM.EFS.292.</w:t>
      </w:r>
      <w:r w:rsidR="00721833">
        <w:rPr>
          <w:b/>
          <w:bCs/>
          <w:sz w:val="20"/>
          <w:szCs w:val="20"/>
        </w:rPr>
        <w:t>2</w:t>
      </w:r>
      <w:r w:rsidRPr="00C41D11">
        <w:rPr>
          <w:b/>
          <w:bCs/>
          <w:sz w:val="20"/>
          <w:szCs w:val="20"/>
        </w:rPr>
        <w:t>.202</w:t>
      </w:r>
      <w:r w:rsidR="00721833">
        <w:rPr>
          <w:b/>
          <w:bCs/>
          <w:sz w:val="20"/>
          <w:szCs w:val="20"/>
        </w:rPr>
        <w:t>6</w:t>
      </w:r>
    </w:p>
    <w:p w14:paraId="5184391C" w14:textId="77777777" w:rsidR="00F555F1" w:rsidRPr="00502579" w:rsidRDefault="00F555F1" w:rsidP="00F555F1">
      <w:pPr>
        <w:spacing w:line="300" w:lineRule="exact"/>
        <w:rPr>
          <w:b/>
          <w:bCs/>
          <w:sz w:val="20"/>
          <w:szCs w:val="20"/>
          <w:lang w:eastAsia="pl-PL"/>
        </w:rPr>
      </w:pPr>
    </w:p>
    <w:p w14:paraId="588FB53F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b/>
          <w:bCs/>
          <w:sz w:val="20"/>
          <w:szCs w:val="20"/>
          <w:lang w:eastAsia="pl-PL"/>
        </w:rPr>
        <w:t xml:space="preserve">Wykonawca / Podmiot udostępniający zasoby </w:t>
      </w:r>
      <w:r w:rsidRPr="00502579">
        <w:rPr>
          <w:b/>
          <w:bCs/>
          <w:sz w:val="20"/>
          <w:szCs w:val="20"/>
          <w:vertAlign w:val="superscript"/>
          <w:lang w:eastAsia="pl-PL"/>
        </w:rPr>
        <w:footnoteReference w:id="3"/>
      </w:r>
      <w:r w:rsidRPr="00502579">
        <w:rPr>
          <w:b/>
          <w:bCs/>
          <w:sz w:val="20"/>
          <w:szCs w:val="20"/>
          <w:lang w:eastAsia="pl-PL"/>
        </w:rPr>
        <w:t xml:space="preserve">: </w:t>
      </w:r>
    </w:p>
    <w:p w14:paraId="1C291611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</w:p>
    <w:p w14:paraId="6F405E65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>………………………………………………………………………...............………</w:t>
      </w:r>
    </w:p>
    <w:p w14:paraId="137228D4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i/>
          <w:iCs/>
          <w:sz w:val="20"/>
          <w:szCs w:val="20"/>
          <w:lang w:eastAsia="pl-PL"/>
        </w:rPr>
        <w:t>(pełna nazwa/imię i nazwisko/ adres/ w zależności od podmiotu: NIP/PESEL, KRS/</w:t>
      </w:r>
      <w:proofErr w:type="spellStart"/>
      <w:r w:rsidRPr="00502579">
        <w:rPr>
          <w:i/>
          <w:iCs/>
          <w:sz w:val="20"/>
          <w:szCs w:val="20"/>
          <w:lang w:eastAsia="pl-PL"/>
        </w:rPr>
        <w:t>CEiDG</w:t>
      </w:r>
      <w:proofErr w:type="spellEnd"/>
      <w:r w:rsidRPr="00502579">
        <w:rPr>
          <w:i/>
          <w:iCs/>
          <w:sz w:val="20"/>
          <w:szCs w:val="20"/>
          <w:lang w:eastAsia="pl-PL"/>
        </w:rPr>
        <w:t>)</w:t>
      </w:r>
    </w:p>
    <w:p w14:paraId="1D95024B" w14:textId="77777777" w:rsidR="00F555F1" w:rsidRPr="00502579" w:rsidRDefault="00F555F1" w:rsidP="00F555F1">
      <w:pPr>
        <w:spacing w:line="300" w:lineRule="exact"/>
        <w:rPr>
          <w:sz w:val="20"/>
          <w:szCs w:val="20"/>
          <w:u w:val="single"/>
          <w:lang w:eastAsia="pl-PL"/>
        </w:rPr>
      </w:pPr>
    </w:p>
    <w:p w14:paraId="7885B057" w14:textId="77777777" w:rsidR="00F555F1" w:rsidRPr="00502579" w:rsidRDefault="00F555F1" w:rsidP="00F555F1">
      <w:pPr>
        <w:spacing w:line="300" w:lineRule="exact"/>
        <w:rPr>
          <w:sz w:val="20"/>
          <w:szCs w:val="20"/>
          <w:u w:val="single"/>
          <w:lang w:eastAsia="pl-PL"/>
        </w:rPr>
      </w:pPr>
      <w:r w:rsidRPr="00502579">
        <w:rPr>
          <w:sz w:val="20"/>
          <w:szCs w:val="20"/>
          <w:u w:val="single"/>
          <w:lang w:eastAsia="pl-PL"/>
        </w:rPr>
        <w:t xml:space="preserve">reprezentowany przez: </w:t>
      </w:r>
    </w:p>
    <w:p w14:paraId="3BCAE32E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</w:p>
    <w:p w14:paraId="717A3300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 xml:space="preserve">………………………………………………………………………...............……… </w:t>
      </w:r>
    </w:p>
    <w:p w14:paraId="7803784A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i/>
          <w:iCs/>
          <w:sz w:val="20"/>
          <w:szCs w:val="20"/>
          <w:lang w:eastAsia="pl-PL"/>
        </w:rPr>
        <w:t xml:space="preserve">(imię, nazwisko, stanowisko/podstawa do reprezentacji) </w:t>
      </w:r>
    </w:p>
    <w:p w14:paraId="382AA14D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</w:p>
    <w:p w14:paraId="567AC889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pl-PL"/>
        </w:rPr>
      </w:pPr>
    </w:p>
    <w:p w14:paraId="3F6C0723" w14:textId="77777777" w:rsidR="00F555F1" w:rsidRPr="00502579" w:rsidRDefault="00F555F1" w:rsidP="00F555F1">
      <w:pPr>
        <w:spacing w:line="300" w:lineRule="exact"/>
        <w:jc w:val="center"/>
        <w:outlineLvl w:val="0"/>
        <w:rPr>
          <w:b/>
          <w:sz w:val="20"/>
          <w:szCs w:val="20"/>
          <w:lang w:eastAsia="pl-PL"/>
        </w:rPr>
      </w:pPr>
      <w:r w:rsidRPr="00502579">
        <w:rPr>
          <w:b/>
          <w:sz w:val="20"/>
          <w:szCs w:val="20"/>
          <w:lang w:eastAsia="pl-PL"/>
        </w:rPr>
        <w:t>Wykaz osób</w:t>
      </w:r>
    </w:p>
    <w:p w14:paraId="2E5A9B9D" w14:textId="77777777" w:rsidR="00F555F1" w:rsidRPr="00502579" w:rsidRDefault="00F555F1" w:rsidP="00437C4E">
      <w:pPr>
        <w:spacing w:line="300" w:lineRule="exact"/>
        <w:jc w:val="both"/>
        <w:outlineLvl w:val="0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>skierowanych przez Wykonawcę do realizacji zamówienia publicznego, wraz z informacjami na temat ich kwalifikacji zawodowych, uprawnień, doświadczenia i wykształcenia, a także zakresu wykonywanych przez nie czynności oraz informacją o podstawie do dysponowania tymi osobami.</w:t>
      </w:r>
    </w:p>
    <w:p w14:paraId="65109DF7" w14:textId="77777777" w:rsidR="00F555F1" w:rsidRPr="00502579" w:rsidRDefault="00F555F1" w:rsidP="00437C4E">
      <w:pPr>
        <w:spacing w:line="300" w:lineRule="exact"/>
        <w:jc w:val="both"/>
        <w:outlineLvl w:val="0"/>
        <w:rPr>
          <w:sz w:val="20"/>
          <w:szCs w:val="20"/>
          <w:lang w:eastAsia="pl-PL"/>
        </w:rPr>
      </w:pPr>
    </w:p>
    <w:p w14:paraId="4988F4F5" w14:textId="77777777" w:rsidR="00F555F1" w:rsidRPr="00502579" w:rsidRDefault="00F555F1" w:rsidP="00437C4E">
      <w:p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 xml:space="preserve">Na potrzeby postępowania o udzielenie zamówienia publicznego pn. </w:t>
      </w:r>
    </w:p>
    <w:p w14:paraId="262A27E2" w14:textId="6272FAAE" w:rsidR="00F555F1" w:rsidRPr="00502579" w:rsidRDefault="00F555F1" w:rsidP="00DB1722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  <w:lang w:eastAsia="pl-PL"/>
        </w:rPr>
      </w:pPr>
      <w:r w:rsidRPr="00502579">
        <w:rPr>
          <w:b/>
          <w:bCs/>
          <w:color w:val="000000"/>
          <w:sz w:val="20"/>
          <w:szCs w:val="20"/>
        </w:rPr>
        <w:t xml:space="preserve">Zorganizowanie i przeprowadzenie </w:t>
      </w:r>
      <w:r w:rsidR="00721833">
        <w:rPr>
          <w:b/>
          <w:bCs/>
          <w:color w:val="000000"/>
          <w:sz w:val="20"/>
          <w:szCs w:val="20"/>
        </w:rPr>
        <w:t xml:space="preserve">12 </w:t>
      </w:r>
      <w:r w:rsidRPr="00502579">
        <w:rPr>
          <w:b/>
          <w:bCs/>
          <w:color w:val="000000"/>
          <w:sz w:val="20"/>
          <w:szCs w:val="20"/>
        </w:rPr>
        <w:t xml:space="preserve">kursów dla </w:t>
      </w:r>
      <w:r w:rsidRPr="00502579">
        <w:rPr>
          <w:b/>
          <w:bCs/>
          <w:sz w:val="20"/>
          <w:szCs w:val="20"/>
        </w:rPr>
        <w:t xml:space="preserve">uczestników projektu ,,Podniesienie jakości szkolnictwa zawodowego pomorskich medycznych szkół policealnych – etap II” w ramach programu Fundusze Europejskie dla Pomorza 2021 - 2027 </w:t>
      </w:r>
      <w:r w:rsidRPr="00502579">
        <w:rPr>
          <w:sz w:val="20"/>
          <w:szCs w:val="20"/>
          <w:lang w:eastAsia="pl-PL"/>
        </w:rPr>
        <w:t>prowadzonego przez Zamawiającego przedstawiam wykaz osób, które Wykonawca skieruje do realizacji zamówienia w zakresie niżej określonych czynności, posiadających określone poniżej kwalifikacje zawodowe, uprawnienia, doświadczenie i wykształcenie umożliwiające realizację zamówienia na odpowiednim poziomie jakości:</w:t>
      </w:r>
    </w:p>
    <w:p w14:paraId="3A48CA84" w14:textId="77777777" w:rsidR="00F555F1" w:rsidRPr="00502579" w:rsidRDefault="00F555F1" w:rsidP="00F555F1">
      <w:pPr>
        <w:spacing w:line="300" w:lineRule="exact"/>
        <w:jc w:val="both"/>
        <w:rPr>
          <w:sz w:val="20"/>
          <w:szCs w:val="20"/>
          <w:lang w:eastAsia="pl-PL"/>
        </w:rPr>
      </w:pPr>
    </w:p>
    <w:tbl>
      <w:tblPr>
        <w:tblW w:w="1094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1263"/>
        <w:gridCol w:w="2431"/>
        <w:gridCol w:w="3033"/>
        <w:gridCol w:w="1952"/>
        <w:gridCol w:w="1829"/>
      </w:tblGrid>
      <w:tr w:rsidR="00F555F1" w:rsidRPr="00502579" w14:paraId="59EDF1AD" w14:textId="77777777" w:rsidTr="00FD1310">
        <w:trPr>
          <w:trHeight w:val="794"/>
          <w:jc w:val="center"/>
        </w:trPr>
        <w:tc>
          <w:tcPr>
            <w:tcW w:w="440" w:type="dxa"/>
            <w:shd w:val="clear" w:color="auto" w:fill="F2F2F2"/>
            <w:vAlign w:val="center"/>
          </w:tcPr>
          <w:p w14:paraId="158DF36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63" w:type="dxa"/>
            <w:shd w:val="clear" w:color="auto" w:fill="F2F2F2"/>
            <w:vAlign w:val="center"/>
          </w:tcPr>
          <w:p w14:paraId="01BED0B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Nr części przedmiotu zamówienia</w:t>
            </w:r>
          </w:p>
        </w:tc>
        <w:tc>
          <w:tcPr>
            <w:tcW w:w="2431" w:type="dxa"/>
            <w:shd w:val="clear" w:color="auto" w:fill="F2F2F2"/>
            <w:vAlign w:val="center"/>
          </w:tcPr>
          <w:p w14:paraId="105AD035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33" w:type="dxa"/>
            <w:shd w:val="clear" w:color="auto" w:fill="F2F2F2"/>
            <w:vAlign w:val="center"/>
          </w:tcPr>
          <w:p w14:paraId="06F24A2A" w14:textId="789FF4B2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 xml:space="preserve">Informacja o kwalifikacjach zawodowych, uprawnieniach, doświadczeniu i wykształceniu osób skierowanych do realizacji zamówienia, potwierdzających spełnianie warunku udziału w postępowaniu, o którym mowa w rozdziale VIII ust. </w:t>
            </w:r>
            <w:r w:rsidR="00721833">
              <w:rPr>
                <w:b/>
                <w:sz w:val="20"/>
                <w:szCs w:val="20"/>
                <w:lang w:eastAsia="pl-PL"/>
              </w:rPr>
              <w:t>2</w:t>
            </w:r>
            <w:r w:rsidRPr="00502579">
              <w:rPr>
                <w:b/>
                <w:sz w:val="20"/>
                <w:szCs w:val="20"/>
                <w:lang w:eastAsia="pl-PL"/>
              </w:rPr>
              <w:t xml:space="preserve"> SWZ</w:t>
            </w:r>
          </w:p>
        </w:tc>
        <w:tc>
          <w:tcPr>
            <w:tcW w:w="1952" w:type="dxa"/>
            <w:shd w:val="clear" w:color="auto" w:fill="F2F2F2"/>
            <w:vAlign w:val="center"/>
          </w:tcPr>
          <w:p w14:paraId="1813EDA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 xml:space="preserve">Liczba godzin przeprowadzonych kursów w okresie 3 lat przed terminem składania ofert, </w:t>
            </w:r>
            <w:r w:rsidRPr="00502579">
              <w:rPr>
                <w:b/>
                <w:sz w:val="20"/>
                <w:szCs w:val="20"/>
              </w:rPr>
              <w:t>a jeśli okres prowadzenia działalności jest krótszy – w tym okresie</w:t>
            </w:r>
          </w:p>
        </w:tc>
        <w:tc>
          <w:tcPr>
            <w:tcW w:w="1829" w:type="dxa"/>
            <w:shd w:val="clear" w:color="auto" w:fill="F2F2F2"/>
            <w:vAlign w:val="center"/>
          </w:tcPr>
          <w:p w14:paraId="4F8FC7B9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Informacja o podstawie do dysponowania osobą</w:t>
            </w:r>
          </w:p>
        </w:tc>
      </w:tr>
      <w:tr w:rsidR="00F555F1" w:rsidRPr="00502579" w14:paraId="6604123E" w14:textId="77777777" w:rsidTr="00FD1310">
        <w:trPr>
          <w:trHeight w:val="397"/>
          <w:jc w:val="center"/>
        </w:trPr>
        <w:tc>
          <w:tcPr>
            <w:tcW w:w="440" w:type="dxa"/>
            <w:shd w:val="clear" w:color="auto" w:fill="BFBFBF"/>
            <w:vAlign w:val="center"/>
          </w:tcPr>
          <w:p w14:paraId="185D6227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1263" w:type="dxa"/>
            <w:shd w:val="clear" w:color="auto" w:fill="BFBFBF"/>
            <w:vAlign w:val="center"/>
          </w:tcPr>
          <w:p w14:paraId="518B1FA6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2431" w:type="dxa"/>
            <w:shd w:val="clear" w:color="auto" w:fill="BFBFBF"/>
            <w:vAlign w:val="center"/>
          </w:tcPr>
          <w:p w14:paraId="614A06F5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III.</w:t>
            </w:r>
          </w:p>
        </w:tc>
        <w:tc>
          <w:tcPr>
            <w:tcW w:w="3033" w:type="dxa"/>
            <w:shd w:val="clear" w:color="auto" w:fill="BFBFBF"/>
            <w:vAlign w:val="center"/>
          </w:tcPr>
          <w:p w14:paraId="6FF9D52B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IV.</w:t>
            </w:r>
          </w:p>
        </w:tc>
        <w:tc>
          <w:tcPr>
            <w:tcW w:w="1952" w:type="dxa"/>
            <w:shd w:val="clear" w:color="auto" w:fill="BFBFBF"/>
            <w:vAlign w:val="center"/>
          </w:tcPr>
          <w:p w14:paraId="5E73CF9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V.</w:t>
            </w:r>
          </w:p>
        </w:tc>
        <w:tc>
          <w:tcPr>
            <w:tcW w:w="1829" w:type="dxa"/>
            <w:shd w:val="clear" w:color="auto" w:fill="BFBFBF"/>
            <w:vAlign w:val="center"/>
          </w:tcPr>
          <w:p w14:paraId="1BF01FE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VI.</w:t>
            </w:r>
          </w:p>
        </w:tc>
      </w:tr>
      <w:tr w:rsidR="00F555F1" w:rsidRPr="00502579" w14:paraId="34421535" w14:textId="77777777" w:rsidTr="00FD1310">
        <w:trPr>
          <w:trHeight w:val="376"/>
          <w:jc w:val="center"/>
        </w:trPr>
        <w:tc>
          <w:tcPr>
            <w:tcW w:w="440" w:type="dxa"/>
            <w:vAlign w:val="center"/>
          </w:tcPr>
          <w:p w14:paraId="453CB90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63" w:type="dxa"/>
          </w:tcPr>
          <w:p w14:paraId="45922518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12A5D95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7F90C835" w14:textId="77777777" w:rsidR="00F555F1" w:rsidRPr="00502579" w:rsidRDefault="00F555F1" w:rsidP="00165475">
            <w:pPr>
              <w:snapToGrid w:val="0"/>
              <w:spacing w:line="300" w:lineRule="exact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705D8A05" w14:textId="77777777" w:rsidR="00F555F1" w:rsidRPr="00502579" w:rsidRDefault="00F555F1" w:rsidP="00165475">
            <w:pPr>
              <w:snapToGrid w:val="0"/>
              <w:spacing w:line="300" w:lineRule="exact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4F84C9E4" w14:textId="77777777" w:rsidR="00F555F1" w:rsidRPr="00502579" w:rsidRDefault="00F555F1" w:rsidP="00165475">
            <w:pPr>
              <w:snapToGrid w:val="0"/>
              <w:spacing w:line="300" w:lineRule="exact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22B89FE6" w14:textId="77777777" w:rsidTr="00FD1310">
        <w:trPr>
          <w:trHeight w:val="420"/>
          <w:jc w:val="center"/>
        </w:trPr>
        <w:tc>
          <w:tcPr>
            <w:tcW w:w="440" w:type="dxa"/>
            <w:vAlign w:val="center"/>
          </w:tcPr>
          <w:p w14:paraId="663462E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263" w:type="dxa"/>
          </w:tcPr>
          <w:p w14:paraId="02C2164D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6ADE432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6BC38F2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4856D2E8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45E5FA1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2A5D3759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1FDAF5F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263" w:type="dxa"/>
          </w:tcPr>
          <w:p w14:paraId="2E1B2CD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6395319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6D9B573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7B6F0857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6D9FE69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78A19736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55210FB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263" w:type="dxa"/>
          </w:tcPr>
          <w:p w14:paraId="7065F7FD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12E78A7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57B6C952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1A56387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78BFFED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198A8E83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6A32E987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263" w:type="dxa"/>
          </w:tcPr>
          <w:p w14:paraId="3E35C41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2FAFD33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07459A74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14430898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6AAD686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69D23F01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7389E452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263" w:type="dxa"/>
          </w:tcPr>
          <w:p w14:paraId="0C09087E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5197701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39B2E8A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1F95575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3F458A2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</w:tbl>
    <w:p w14:paraId="6301CEFC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576E8A8A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46C5A6AD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  <w:r w:rsidRPr="00502579">
        <w:rPr>
          <w:sz w:val="20"/>
          <w:szCs w:val="20"/>
          <w:lang w:eastAsia="pl-PL"/>
        </w:rPr>
        <w:t>Oświadczam/-y, że w/w osoby skierowane do realizacji zamówienia publicznego posiadają wymagane uprawnienia, jeżeli ustawy nakładają obowiązek posiadania takich uprawnień.</w:t>
      </w:r>
    </w:p>
    <w:p w14:paraId="27980CD2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0F30A331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57F14C8A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5F123DBF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  <w:r w:rsidRPr="00502579">
        <w:rPr>
          <w:sz w:val="20"/>
          <w:szCs w:val="20"/>
        </w:rPr>
        <w:t xml:space="preserve"> </w:t>
      </w:r>
    </w:p>
    <w:p w14:paraId="59D7ACA4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4206EAC4" w14:textId="77777777" w:rsidR="00F555F1" w:rsidRPr="00502579" w:rsidRDefault="00F555F1" w:rsidP="00F555F1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E693D38" w14:textId="77777777" w:rsidR="00F555F1" w:rsidRPr="00502579" w:rsidRDefault="00F555F1" w:rsidP="00F555F1">
      <w:pPr>
        <w:tabs>
          <w:tab w:val="left" w:pos="284"/>
        </w:tabs>
        <w:spacing w:line="300" w:lineRule="exact"/>
        <w:jc w:val="center"/>
        <w:rPr>
          <w:iCs/>
          <w:sz w:val="20"/>
          <w:szCs w:val="20"/>
        </w:rPr>
      </w:pPr>
      <w:r w:rsidRPr="00502579">
        <w:rPr>
          <w:b/>
          <w:bCs/>
          <w:iCs/>
          <w:sz w:val="20"/>
          <w:szCs w:val="20"/>
        </w:rPr>
        <w:t xml:space="preserve">Kwalifikowany podpis elektroniczny/podpis zaufany/podpis osobisty osoby </w:t>
      </w:r>
      <w:r w:rsidRPr="00502579">
        <w:rPr>
          <w:b/>
          <w:bCs/>
          <w:iCs/>
          <w:sz w:val="20"/>
          <w:szCs w:val="20"/>
        </w:rPr>
        <w:br/>
        <w:t>upoważnionej do reprezentowania Wykonawcy/Podmiotu udostępniającego zasoby</w:t>
      </w:r>
    </w:p>
    <w:p w14:paraId="465E42EB" w14:textId="77777777" w:rsidR="00F555F1" w:rsidRPr="00502579" w:rsidRDefault="00F555F1" w:rsidP="00F555F1">
      <w:pPr>
        <w:suppressAutoHyphens w:val="0"/>
        <w:rPr>
          <w:iCs/>
          <w:sz w:val="20"/>
          <w:szCs w:val="20"/>
        </w:rPr>
      </w:pPr>
    </w:p>
    <w:p w14:paraId="293A0657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21210B2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A175560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C334679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62380E1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B13E107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AC803D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8C094ED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F1E301A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280D6A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F978FA5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46E9B9D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254947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1CFE561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F9F9FC4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9C100C4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C471B85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EF79F9F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3339F0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261859A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71120B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1EC000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C5B1F2E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CB92FE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4B96768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57CE8E9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EFD58F6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6DC7726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259FE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D4348CE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434AB74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FC72B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92ADE8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F47249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A61E1AE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C3CF984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4C9F94" w14:textId="77777777" w:rsidR="00FD1310" w:rsidRPr="00502579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CB37C9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CBF80EC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Cs/>
          <w:sz w:val="20"/>
          <w:szCs w:val="20"/>
        </w:rPr>
      </w:pPr>
      <w:r w:rsidRPr="00502579">
        <w:rPr>
          <w:b/>
          <w:iCs/>
          <w:sz w:val="20"/>
          <w:szCs w:val="20"/>
        </w:rPr>
        <w:t>Załącznik nr 7 do SWZ</w:t>
      </w:r>
    </w:p>
    <w:p w14:paraId="09C1D64C" w14:textId="6BE6D2F4" w:rsidR="00F555F1" w:rsidRPr="00502579" w:rsidRDefault="00FD1310" w:rsidP="00F555F1">
      <w:pPr>
        <w:spacing w:line="300" w:lineRule="exact"/>
        <w:rPr>
          <w:b/>
          <w:i/>
          <w:sz w:val="20"/>
          <w:szCs w:val="20"/>
        </w:rPr>
      </w:pPr>
      <w:r w:rsidRPr="00C41D11">
        <w:rPr>
          <w:b/>
          <w:bCs/>
          <w:sz w:val="20"/>
          <w:szCs w:val="20"/>
        </w:rPr>
        <w:t>ADM.EFS.292.</w:t>
      </w:r>
      <w:r w:rsidR="00EB7CAD">
        <w:rPr>
          <w:b/>
          <w:bCs/>
          <w:sz w:val="20"/>
          <w:szCs w:val="20"/>
        </w:rPr>
        <w:t>2</w:t>
      </w:r>
      <w:r w:rsidRPr="00C41D11">
        <w:rPr>
          <w:b/>
          <w:bCs/>
          <w:sz w:val="20"/>
          <w:szCs w:val="20"/>
        </w:rPr>
        <w:t>.202</w:t>
      </w:r>
      <w:r w:rsidR="00EB7CAD">
        <w:rPr>
          <w:b/>
          <w:bCs/>
          <w:sz w:val="20"/>
          <w:szCs w:val="20"/>
        </w:rPr>
        <w:t>6</w:t>
      </w:r>
    </w:p>
    <w:p w14:paraId="6C46DF20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Cs/>
          <w:sz w:val="20"/>
          <w:szCs w:val="20"/>
        </w:rPr>
      </w:pPr>
    </w:p>
    <w:p w14:paraId="75EAAD55" w14:textId="77777777" w:rsidR="00F555F1" w:rsidRPr="00502579" w:rsidRDefault="00F555F1" w:rsidP="00F555F1">
      <w:pPr>
        <w:tabs>
          <w:tab w:val="left" w:pos="284"/>
        </w:tabs>
        <w:spacing w:line="300" w:lineRule="exact"/>
        <w:rPr>
          <w:b/>
          <w:iCs/>
          <w:sz w:val="20"/>
          <w:szCs w:val="20"/>
        </w:rPr>
      </w:pPr>
    </w:p>
    <w:p w14:paraId="4708867F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/>
          <w:sz w:val="20"/>
          <w:szCs w:val="20"/>
        </w:rPr>
      </w:pPr>
    </w:p>
    <w:p w14:paraId="2D1C9047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Wykonawcy wspólnie</w:t>
      </w:r>
      <w:r w:rsidRPr="00502579">
        <w:rPr>
          <w:sz w:val="20"/>
          <w:szCs w:val="20"/>
          <w:lang w:eastAsia="en-US"/>
        </w:rPr>
        <w:t xml:space="preserve"> </w:t>
      </w:r>
      <w:r w:rsidRPr="00502579">
        <w:rPr>
          <w:b/>
          <w:bCs/>
          <w:sz w:val="20"/>
          <w:szCs w:val="20"/>
          <w:lang w:eastAsia="en-US"/>
        </w:rPr>
        <w:t>ubiegający się o udzielenie zamówienia:</w:t>
      </w:r>
    </w:p>
    <w:p w14:paraId="3BD7BAFA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8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5E2CD1B9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9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78769C4A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9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7956CD46" w14:textId="77777777" w:rsidR="00F555F1" w:rsidRPr="00502579" w:rsidRDefault="00F555F1" w:rsidP="00F555F1">
      <w:pPr>
        <w:spacing w:line="300" w:lineRule="exact"/>
        <w:ind w:left="284"/>
        <w:rPr>
          <w:i/>
          <w:iCs/>
          <w:sz w:val="20"/>
          <w:szCs w:val="20"/>
          <w:lang w:eastAsia="en-US"/>
        </w:rPr>
      </w:pPr>
      <w:r w:rsidRPr="00502579">
        <w:rPr>
          <w:i/>
          <w:iCs/>
          <w:sz w:val="20"/>
          <w:szCs w:val="20"/>
          <w:lang w:eastAsia="en-US"/>
        </w:rPr>
        <w:t xml:space="preserve">(pełna nazwa, </w:t>
      </w:r>
      <w:proofErr w:type="gramStart"/>
      <w:r w:rsidRPr="00502579">
        <w:rPr>
          <w:i/>
          <w:iCs/>
          <w:sz w:val="20"/>
          <w:szCs w:val="20"/>
          <w:lang w:eastAsia="en-US"/>
        </w:rPr>
        <w:t>adres ,w</w:t>
      </w:r>
      <w:proofErr w:type="gramEnd"/>
      <w:r w:rsidRPr="00502579">
        <w:rPr>
          <w:i/>
          <w:iCs/>
          <w:sz w:val="20"/>
          <w:szCs w:val="20"/>
          <w:lang w:eastAsia="en-US"/>
        </w:rPr>
        <w:t xml:space="preserve"> zależności od podmiotu: NIP/</w:t>
      </w:r>
      <w:proofErr w:type="gramStart"/>
      <w:r w:rsidRPr="00502579">
        <w:rPr>
          <w:i/>
          <w:iCs/>
          <w:sz w:val="20"/>
          <w:szCs w:val="20"/>
          <w:lang w:eastAsia="en-US"/>
        </w:rPr>
        <w:t>PESEL,KRS</w:t>
      </w:r>
      <w:proofErr w:type="gramEnd"/>
      <w:r w:rsidRPr="00502579">
        <w:rPr>
          <w:i/>
          <w:iCs/>
          <w:sz w:val="20"/>
          <w:szCs w:val="20"/>
          <w:lang w:eastAsia="en-US"/>
        </w:rPr>
        <w:t>/</w:t>
      </w:r>
      <w:proofErr w:type="spellStart"/>
      <w:r w:rsidRPr="00502579">
        <w:rPr>
          <w:i/>
          <w:iCs/>
          <w:sz w:val="20"/>
          <w:szCs w:val="20"/>
          <w:lang w:eastAsia="en-US"/>
        </w:rPr>
        <w:t>CEiDG</w:t>
      </w:r>
      <w:proofErr w:type="spellEnd"/>
      <w:r w:rsidRPr="00502579">
        <w:rPr>
          <w:i/>
          <w:iCs/>
          <w:sz w:val="20"/>
          <w:szCs w:val="20"/>
          <w:lang w:eastAsia="en-US"/>
        </w:rPr>
        <w:t>)</w:t>
      </w:r>
    </w:p>
    <w:p w14:paraId="120DE327" w14:textId="77777777" w:rsidR="00F555F1" w:rsidRPr="00502579" w:rsidRDefault="00F555F1" w:rsidP="00F555F1">
      <w:pPr>
        <w:spacing w:line="300" w:lineRule="exact"/>
        <w:ind w:left="284"/>
        <w:rPr>
          <w:i/>
          <w:iCs/>
          <w:sz w:val="20"/>
          <w:szCs w:val="20"/>
          <w:lang w:eastAsia="en-US"/>
        </w:rPr>
      </w:pPr>
    </w:p>
    <w:p w14:paraId="39D01839" w14:textId="77777777" w:rsidR="00F555F1" w:rsidRPr="00502579" w:rsidRDefault="00F555F1" w:rsidP="00F555F1">
      <w:pPr>
        <w:pStyle w:val="Nagwek1"/>
        <w:numPr>
          <w:ilvl w:val="0"/>
          <w:numId w:val="1"/>
        </w:numPr>
        <w:spacing w:line="300" w:lineRule="exact"/>
        <w:ind w:left="0" w:firstLine="0"/>
        <w:rPr>
          <w:szCs w:val="20"/>
          <w:lang w:eastAsia="en-US"/>
        </w:rPr>
      </w:pPr>
      <w:r w:rsidRPr="00502579">
        <w:rPr>
          <w:szCs w:val="20"/>
          <w:lang w:eastAsia="en-US"/>
        </w:rPr>
        <w:t>Oświadczenie Wykonawców wspólnie ubiegających się o udzielenie zamówienia</w:t>
      </w:r>
    </w:p>
    <w:p w14:paraId="7F3E205D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składane na podstawie art. 117 ust. 4 ustawy z dnia 11 września 2019 r.</w:t>
      </w:r>
    </w:p>
    <w:p w14:paraId="0D6C91F0" w14:textId="77777777" w:rsidR="00F555F1" w:rsidRPr="00502579" w:rsidRDefault="00F555F1" w:rsidP="00F555F1">
      <w:pPr>
        <w:spacing w:line="300" w:lineRule="exact"/>
        <w:jc w:val="center"/>
        <w:rPr>
          <w:b/>
          <w:bCs/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 xml:space="preserve">Prawo zamówień publicznych </w:t>
      </w:r>
    </w:p>
    <w:p w14:paraId="19276B4C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</w:p>
    <w:p w14:paraId="184C048D" w14:textId="77777777" w:rsidR="00F555F1" w:rsidRPr="00502579" w:rsidRDefault="00F555F1" w:rsidP="00F555F1">
      <w:pPr>
        <w:spacing w:line="300" w:lineRule="exact"/>
        <w:jc w:val="both"/>
        <w:rPr>
          <w:b/>
          <w:bCs/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Dotyczące usług szkoleniowych, które wykonają poszczególni Wykonawcy.</w:t>
      </w:r>
    </w:p>
    <w:p w14:paraId="375742B4" w14:textId="77777777" w:rsidR="00F555F1" w:rsidRPr="00502579" w:rsidRDefault="00F555F1" w:rsidP="00F555F1">
      <w:pPr>
        <w:spacing w:line="300" w:lineRule="exact"/>
        <w:jc w:val="both"/>
        <w:rPr>
          <w:b/>
          <w:bCs/>
          <w:sz w:val="20"/>
          <w:szCs w:val="20"/>
          <w:lang w:eastAsia="en-US"/>
        </w:rPr>
      </w:pPr>
    </w:p>
    <w:p w14:paraId="29A6D70C" w14:textId="751DAA65" w:rsidR="00F555F1" w:rsidRPr="00502579" w:rsidRDefault="00F555F1" w:rsidP="00DB1722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 xml:space="preserve">Na potrzeby postępowania o udzielenie zamówienia publicznego prowadzonego przez </w:t>
      </w:r>
      <w:r w:rsidRPr="00502579">
        <w:rPr>
          <w:sz w:val="20"/>
          <w:szCs w:val="20"/>
        </w:rPr>
        <w:t xml:space="preserve">Pomorską Medyczną Szkołę Policealną </w:t>
      </w:r>
      <w:r w:rsidR="009D5E91" w:rsidRPr="00502579">
        <w:rPr>
          <w:sz w:val="20"/>
          <w:szCs w:val="20"/>
        </w:rPr>
        <w:t xml:space="preserve">im. Aliny </w:t>
      </w:r>
      <w:proofErr w:type="spellStart"/>
      <w:r w:rsidR="009D5E91" w:rsidRPr="00502579">
        <w:rPr>
          <w:sz w:val="20"/>
          <w:szCs w:val="20"/>
        </w:rPr>
        <w:t>Pienkowskiej</w:t>
      </w:r>
      <w:proofErr w:type="spellEnd"/>
      <w:r w:rsidR="009D5E91" w:rsidRPr="00502579">
        <w:rPr>
          <w:sz w:val="20"/>
          <w:szCs w:val="20"/>
        </w:rPr>
        <w:t xml:space="preserve"> w Gdyni o numer</w:t>
      </w:r>
      <w:r w:rsidRPr="00502579">
        <w:rPr>
          <w:sz w:val="20"/>
          <w:szCs w:val="20"/>
        </w:rPr>
        <w:t>ze</w:t>
      </w:r>
      <w:r w:rsidRPr="00502579">
        <w:rPr>
          <w:sz w:val="20"/>
          <w:szCs w:val="20"/>
          <w:lang w:eastAsia="en-US"/>
        </w:rPr>
        <w:t xml:space="preserve"> </w:t>
      </w:r>
      <w:r w:rsidRPr="00502579">
        <w:rPr>
          <w:sz w:val="20"/>
          <w:szCs w:val="20"/>
        </w:rPr>
        <w:t>.</w:t>
      </w:r>
      <w:r w:rsidR="009D5E91" w:rsidRPr="00502579">
        <w:rPr>
          <w:sz w:val="20"/>
          <w:szCs w:val="20"/>
        </w:rPr>
        <w:t>..........................................</w:t>
      </w:r>
      <w:r w:rsidRPr="00502579">
        <w:rPr>
          <w:sz w:val="20"/>
          <w:szCs w:val="20"/>
          <w:lang w:eastAsia="en-US"/>
        </w:rPr>
        <w:t xml:space="preserve">, pn. </w:t>
      </w:r>
      <w:r w:rsidRPr="00502579">
        <w:rPr>
          <w:b/>
          <w:bCs/>
          <w:color w:val="000000"/>
          <w:sz w:val="20"/>
          <w:szCs w:val="20"/>
        </w:rPr>
        <w:t xml:space="preserve">Zorganizowanie i przeprowadzenie </w:t>
      </w:r>
      <w:r w:rsidR="00EB7CAD">
        <w:rPr>
          <w:b/>
          <w:bCs/>
          <w:color w:val="000000"/>
          <w:sz w:val="20"/>
          <w:szCs w:val="20"/>
        </w:rPr>
        <w:t xml:space="preserve">12 </w:t>
      </w:r>
      <w:r w:rsidRPr="00502579">
        <w:rPr>
          <w:b/>
          <w:bCs/>
          <w:color w:val="000000"/>
          <w:sz w:val="20"/>
          <w:szCs w:val="20"/>
        </w:rPr>
        <w:t xml:space="preserve">kursów dla </w:t>
      </w:r>
      <w:r w:rsidRPr="00502579">
        <w:rPr>
          <w:b/>
          <w:bCs/>
          <w:sz w:val="20"/>
          <w:szCs w:val="20"/>
        </w:rPr>
        <w:t>uczestników projektu ,,Podniesienie jakości szkolnictwa zawodowego pomorskich medycznych szkół policealnych – etap II” w ramach programu Fundusze Europejskie dla Pomorza 2021 - 2027</w:t>
      </w:r>
      <w:r w:rsidRPr="00502579">
        <w:rPr>
          <w:sz w:val="20"/>
          <w:szCs w:val="20"/>
        </w:rPr>
        <w:t>”</w:t>
      </w:r>
      <w:r w:rsidRPr="00502579">
        <w:rPr>
          <w:sz w:val="20"/>
          <w:szCs w:val="20"/>
          <w:lang w:eastAsia="en-US"/>
        </w:rPr>
        <w:t xml:space="preserve"> oświadczam, że:</w:t>
      </w:r>
    </w:p>
    <w:p w14:paraId="0094B12B" w14:textId="77777777" w:rsidR="00F555F1" w:rsidRPr="00502579" w:rsidRDefault="00F555F1" w:rsidP="00F555F1">
      <w:pPr>
        <w:pStyle w:val="Akapitzlist"/>
        <w:spacing w:line="300" w:lineRule="exact"/>
        <w:ind w:left="0" w:right="-2"/>
        <w:jc w:val="both"/>
        <w:rPr>
          <w:rFonts w:ascii="Arial" w:hAnsi="Arial" w:cs="Arial"/>
          <w:b/>
          <w:bCs/>
          <w:sz w:val="20"/>
        </w:rPr>
      </w:pPr>
    </w:p>
    <w:p w14:paraId="635D6EE0" w14:textId="77777777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</w:t>
      </w:r>
      <w:proofErr w:type="gramStart"/>
      <w:r w:rsidRPr="00502579">
        <w:rPr>
          <w:sz w:val="20"/>
          <w:szCs w:val="20"/>
          <w:lang w:eastAsia="en-US"/>
        </w:rPr>
        <w:t>…….</w:t>
      </w:r>
      <w:proofErr w:type="gramEnd"/>
      <w:r w:rsidRPr="00502579">
        <w:rPr>
          <w:sz w:val="20"/>
          <w:szCs w:val="20"/>
          <w:lang w:eastAsia="en-US"/>
        </w:rPr>
        <w:t>……. zrealizuje następujące usługi szkoleniowe………………………………………………………………………………………………………</w:t>
      </w:r>
    </w:p>
    <w:p w14:paraId="12736052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……………………………..……………………………………………………………………………………….</w:t>
      </w:r>
    </w:p>
    <w:p w14:paraId="6F42D9AA" w14:textId="77777777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</w:t>
      </w:r>
      <w:proofErr w:type="gramStart"/>
      <w:r w:rsidRPr="00502579">
        <w:rPr>
          <w:sz w:val="20"/>
          <w:szCs w:val="20"/>
          <w:lang w:eastAsia="en-US"/>
        </w:rPr>
        <w:t>…….</w:t>
      </w:r>
      <w:proofErr w:type="gramEnd"/>
      <w:r w:rsidRPr="00502579">
        <w:rPr>
          <w:sz w:val="20"/>
          <w:szCs w:val="20"/>
          <w:lang w:eastAsia="en-US"/>
        </w:rPr>
        <w:t>……. zrealizuje następujące usługi szkoleniowe ………………………………………………………………………………………………………………………</w:t>
      </w:r>
    </w:p>
    <w:p w14:paraId="72A55194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……………………………..…………………………………………………………….…………………………</w:t>
      </w:r>
    </w:p>
    <w:p w14:paraId="4B37A083" w14:textId="77777777" w:rsidR="00F555F1" w:rsidRPr="00502579" w:rsidRDefault="00F555F1" w:rsidP="009D5E91">
      <w:pPr>
        <w:spacing w:line="300" w:lineRule="exact"/>
        <w:ind w:left="142"/>
        <w:contextualSpacing/>
        <w:jc w:val="both"/>
        <w:rPr>
          <w:sz w:val="20"/>
          <w:szCs w:val="20"/>
          <w:lang w:eastAsia="en-US"/>
        </w:rPr>
      </w:pPr>
    </w:p>
    <w:p w14:paraId="3015A446" w14:textId="623CCA3A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</w:t>
      </w:r>
      <w:proofErr w:type="gramStart"/>
      <w:r w:rsidRPr="00502579">
        <w:rPr>
          <w:sz w:val="20"/>
          <w:szCs w:val="20"/>
          <w:lang w:eastAsia="en-US"/>
        </w:rPr>
        <w:t>…….</w:t>
      </w:r>
      <w:proofErr w:type="gramEnd"/>
      <w:r w:rsidRPr="00502579">
        <w:rPr>
          <w:sz w:val="20"/>
          <w:szCs w:val="20"/>
          <w:lang w:eastAsia="en-US"/>
        </w:rPr>
        <w:t>……. zrealizuje następujące usługi szkoleniowe</w:t>
      </w:r>
      <w:r w:rsidR="009D5E91" w:rsidRPr="00502579">
        <w:rPr>
          <w:sz w:val="20"/>
          <w:szCs w:val="20"/>
          <w:lang w:eastAsia="en-US"/>
        </w:rPr>
        <w:t xml:space="preserve"> </w:t>
      </w:r>
      <w:r w:rsidRPr="00502579">
        <w:rPr>
          <w:sz w:val="20"/>
          <w:szCs w:val="20"/>
          <w:lang w:eastAsia="en-US"/>
        </w:rPr>
        <w:t>…………</w:t>
      </w:r>
      <w:proofErr w:type="gramStart"/>
      <w:r w:rsidRPr="00502579">
        <w:rPr>
          <w:sz w:val="20"/>
          <w:szCs w:val="20"/>
          <w:lang w:eastAsia="en-US"/>
        </w:rPr>
        <w:t>……</w:t>
      </w:r>
      <w:r w:rsidR="00FD1310">
        <w:rPr>
          <w:sz w:val="20"/>
          <w:szCs w:val="20"/>
          <w:lang w:eastAsia="en-US"/>
        </w:rPr>
        <w:t>..</w:t>
      </w:r>
      <w:r w:rsidR="00DB1722">
        <w:rPr>
          <w:sz w:val="20"/>
          <w:szCs w:val="20"/>
          <w:lang w:eastAsia="en-US"/>
        </w:rPr>
        <w:t>….</w:t>
      </w:r>
      <w:proofErr w:type="gramEnd"/>
      <w:r w:rsidRPr="00502579">
        <w:rPr>
          <w:sz w:val="20"/>
          <w:szCs w:val="20"/>
          <w:lang w:eastAsia="en-US"/>
        </w:rPr>
        <w:t>……………………………………………………………………………….........................</w:t>
      </w:r>
    </w:p>
    <w:p w14:paraId="494BCD5F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……………………………..……………………………………………………………………….………………</w:t>
      </w:r>
    </w:p>
    <w:p w14:paraId="7C129B56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</w:p>
    <w:p w14:paraId="70DE2CAC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1664BB0C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 xml:space="preserve"> </w:t>
      </w:r>
    </w:p>
    <w:p w14:paraId="316878E0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0FF20816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532CFE3F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0F3D5974" w14:textId="230E65FF" w:rsidR="001E52F5" w:rsidRPr="00DC50C5" w:rsidRDefault="00F555F1" w:rsidP="00DC50C5">
      <w:pPr>
        <w:suppressAutoHyphens w:val="0"/>
        <w:autoSpaceDE w:val="0"/>
        <w:autoSpaceDN w:val="0"/>
        <w:adjustRightInd w:val="0"/>
        <w:spacing w:line="300" w:lineRule="exact"/>
        <w:jc w:val="center"/>
        <w:rPr>
          <w:sz w:val="20"/>
          <w:szCs w:val="20"/>
        </w:rPr>
      </w:pPr>
      <w:r w:rsidRPr="00502579">
        <w:rPr>
          <w:i/>
          <w:sz w:val="20"/>
          <w:szCs w:val="20"/>
          <w:lang w:eastAsia="en-US"/>
        </w:rPr>
        <w:t xml:space="preserve">Kwalifikowany podpis elektroniczny/podpis zaufany/podpis osobisty osoby </w:t>
      </w:r>
      <w:r w:rsidRPr="00502579">
        <w:rPr>
          <w:i/>
          <w:sz w:val="20"/>
          <w:szCs w:val="20"/>
          <w:lang w:eastAsia="en-US"/>
        </w:rPr>
        <w:br/>
        <w:t>upoważnionej do reprezentowania Wykonawcy</w:t>
      </w:r>
    </w:p>
    <w:sectPr w:rsidR="001E52F5" w:rsidRPr="00DC50C5" w:rsidSect="00DC50C5">
      <w:headerReference w:type="default" r:id="rId8"/>
      <w:footerReference w:type="default" r:id="rId9"/>
      <w:footerReference w:type="first" r:id="rId10"/>
      <w:pgSz w:w="11906" w:h="16838"/>
      <w:pgMar w:top="1557" w:right="1417" w:bottom="1417" w:left="1417" w:header="708" w:footer="6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97BDE" w14:textId="77777777" w:rsidR="00B55393" w:rsidRDefault="00B55393" w:rsidP="00C73A05">
      <w:r>
        <w:separator/>
      </w:r>
    </w:p>
  </w:endnote>
  <w:endnote w:type="continuationSeparator" w:id="0">
    <w:p w14:paraId="4161AAC8" w14:textId="77777777" w:rsidR="00B55393" w:rsidRDefault="00B55393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3" w:usb1="00000000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21A3" w14:textId="32283F30" w:rsidR="00DC50C5" w:rsidRDefault="00DC50C5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D0CF159" wp14:editId="0493C62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115050" cy="412750"/>
          <wp:effectExtent l="0" t="0" r="0" b="6350"/>
          <wp:wrapNone/>
          <wp:docPr id="64" name="Obraz 64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631D1" w14:textId="77777777" w:rsidR="002F68FC" w:rsidRPr="008528A6" w:rsidRDefault="002F68FC">
    <w:pPr>
      <w:pStyle w:val="Stopka"/>
      <w:jc w:val="center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638039C4" wp14:editId="49350C63">
          <wp:simplePos x="0" y="0"/>
          <wp:positionH relativeFrom="margin">
            <wp:posOffset>-520700</wp:posOffset>
          </wp:positionH>
          <wp:positionV relativeFrom="page">
            <wp:posOffset>9856470</wp:posOffset>
          </wp:positionV>
          <wp:extent cx="7019925" cy="382905"/>
          <wp:effectExtent l="0" t="0" r="0" b="0"/>
          <wp:wrapNone/>
          <wp:docPr id="9" name="Obraz 9" descr="listownik-DEFS-stopka-bez-danych-Pomorskie-FE-UMWP-UE-EFSI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istownik-DEFS-stopka-bez-danych-Pomorskie-FE-UMWP-UE-EFSI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3295" cy="260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28A6">
      <w:rPr>
        <w:sz w:val="20"/>
      </w:rPr>
      <w:t xml:space="preserve">Strona </w:t>
    </w:r>
    <w:r w:rsidRPr="008528A6">
      <w:rPr>
        <w:b/>
        <w:bCs/>
        <w:sz w:val="20"/>
      </w:rPr>
      <w:fldChar w:fldCharType="begin"/>
    </w:r>
    <w:r w:rsidRPr="008528A6">
      <w:rPr>
        <w:b/>
        <w:bCs/>
        <w:sz w:val="20"/>
      </w:rPr>
      <w:instrText>PAGE</w:instrText>
    </w:r>
    <w:r w:rsidRPr="008528A6">
      <w:rPr>
        <w:b/>
        <w:bCs/>
        <w:sz w:val="20"/>
      </w:rPr>
      <w:fldChar w:fldCharType="separate"/>
    </w:r>
    <w:r>
      <w:rPr>
        <w:b/>
        <w:bCs/>
        <w:noProof/>
        <w:sz w:val="20"/>
      </w:rPr>
      <w:t>41</w:t>
    </w:r>
    <w:r w:rsidRPr="008528A6">
      <w:rPr>
        <w:b/>
        <w:bCs/>
        <w:sz w:val="20"/>
      </w:rPr>
      <w:fldChar w:fldCharType="end"/>
    </w:r>
    <w:r w:rsidRPr="008528A6">
      <w:rPr>
        <w:sz w:val="20"/>
      </w:rPr>
      <w:t xml:space="preserve"> z </w:t>
    </w:r>
    <w:r w:rsidRPr="008528A6">
      <w:rPr>
        <w:b/>
        <w:bCs/>
        <w:sz w:val="20"/>
      </w:rPr>
      <w:fldChar w:fldCharType="begin"/>
    </w:r>
    <w:r w:rsidRPr="008528A6">
      <w:rPr>
        <w:b/>
        <w:bCs/>
        <w:sz w:val="20"/>
      </w:rPr>
      <w:instrText>NUMPAGES</w:instrText>
    </w:r>
    <w:r w:rsidRPr="008528A6">
      <w:rPr>
        <w:b/>
        <w:bCs/>
        <w:sz w:val="20"/>
      </w:rPr>
      <w:fldChar w:fldCharType="separate"/>
    </w:r>
    <w:r w:rsidR="00F555F1">
      <w:rPr>
        <w:b/>
        <w:bCs/>
        <w:noProof/>
        <w:sz w:val="20"/>
      </w:rPr>
      <w:t>20</w:t>
    </w:r>
    <w:r w:rsidRPr="008528A6">
      <w:rPr>
        <w:b/>
        <w:bCs/>
        <w:sz w:val="20"/>
      </w:rPr>
      <w:fldChar w:fldCharType="end"/>
    </w:r>
  </w:p>
  <w:p w14:paraId="0B51DC12" w14:textId="77777777" w:rsidR="002F68FC" w:rsidRPr="00B01F08" w:rsidRDefault="002F68FC" w:rsidP="00734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0DFAB" w14:textId="77777777" w:rsidR="00B55393" w:rsidRDefault="00B55393" w:rsidP="00C73A05">
      <w:r>
        <w:separator/>
      </w:r>
    </w:p>
  </w:footnote>
  <w:footnote w:type="continuationSeparator" w:id="0">
    <w:p w14:paraId="01A0C48B" w14:textId="77777777" w:rsidR="00B55393" w:rsidRDefault="00B55393" w:rsidP="00C73A05">
      <w:r>
        <w:continuationSeparator/>
      </w:r>
    </w:p>
  </w:footnote>
  <w:footnote w:id="1">
    <w:p w14:paraId="1329194B" w14:textId="77777777" w:rsidR="000C17B4" w:rsidRDefault="000C17B4" w:rsidP="000C17B4">
      <w:pPr>
        <w:pStyle w:val="Tekstprzypisudolnego"/>
      </w:pPr>
      <w:r w:rsidRPr="00CB2CFF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Niepotrzebne s</w:t>
      </w:r>
      <w:r w:rsidRPr="00CB2CFF">
        <w:rPr>
          <w:rFonts w:ascii="Calibri" w:hAnsi="Calibri"/>
          <w:sz w:val="16"/>
          <w:szCs w:val="16"/>
        </w:rPr>
        <w:t>kreślić.</w:t>
      </w:r>
    </w:p>
  </w:footnote>
  <w:footnote w:id="2">
    <w:p w14:paraId="2ABC183B" w14:textId="77777777" w:rsidR="000C17B4" w:rsidRDefault="000C17B4" w:rsidP="000C17B4">
      <w:pPr>
        <w:pStyle w:val="Tekstprzypisudolnego"/>
      </w:pPr>
      <w:r w:rsidRPr="00C30614">
        <w:rPr>
          <w:rStyle w:val="Odwoanieprzypisudolnego"/>
          <w:rFonts w:ascii="Calibri" w:hAnsi="Calibri"/>
          <w:sz w:val="16"/>
          <w:szCs w:val="16"/>
        </w:rPr>
        <w:footnoteRef/>
      </w:r>
      <w:r w:rsidRPr="00C30614">
        <w:rPr>
          <w:rFonts w:ascii="Calibri" w:hAnsi="Calibri"/>
          <w:sz w:val="16"/>
          <w:szCs w:val="16"/>
        </w:rPr>
        <w:t xml:space="preserve"> </w:t>
      </w:r>
      <w:r w:rsidRPr="00BF7003">
        <w:rPr>
          <w:rFonts w:ascii="Calibri" w:hAnsi="Calibri"/>
          <w:sz w:val="16"/>
          <w:szCs w:val="16"/>
        </w:rPr>
        <w:t>Niepotrzebne skreślić</w:t>
      </w:r>
      <w:r w:rsidRPr="00C30614">
        <w:rPr>
          <w:rFonts w:ascii="Calibri" w:hAnsi="Calibri"/>
          <w:sz w:val="16"/>
          <w:szCs w:val="16"/>
        </w:rPr>
        <w:t>.</w:t>
      </w:r>
    </w:p>
  </w:footnote>
  <w:footnote w:id="3">
    <w:p w14:paraId="0CFA5BF0" w14:textId="77777777" w:rsidR="00F555F1" w:rsidRDefault="00F555F1" w:rsidP="00F555F1">
      <w:pPr>
        <w:pStyle w:val="Tekstprzypisudolnego"/>
      </w:pPr>
      <w:r w:rsidRPr="00CB2CFF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Niepotrzebne s</w:t>
      </w:r>
      <w:r w:rsidRPr="00CB2CFF">
        <w:rPr>
          <w:rFonts w:ascii="Calibri" w:hAnsi="Calibri"/>
          <w:sz w:val="16"/>
          <w:szCs w:val="16"/>
        </w:rPr>
        <w:t>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0EA0" w14:textId="70655258" w:rsidR="00DC50C5" w:rsidRDefault="00DC50C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14FF0A" wp14:editId="1C033407">
          <wp:simplePos x="0" y="0"/>
          <wp:positionH relativeFrom="column">
            <wp:posOffset>122938</wp:posOffset>
          </wp:positionH>
          <wp:positionV relativeFrom="paragraph">
            <wp:posOffset>-268429</wp:posOffset>
          </wp:positionV>
          <wp:extent cx="5760720" cy="690282"/>
          <wp:effectExtent l="0" t="0" r="0" b="0"/>
          <wp:wrapNone/>
          <wp:docPr id="63" name="Obraz 63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0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cs="Times New Roman"/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  <w:rPr>
        <w:rFonts w:cs="Times New Roman"/>
      </w:rPr>
    </w:lvl>
  </w:abstractNum>
  <w:abstractNum w:abstractNumId="5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Times New Roman" w:hAnsi="Arial" w:cs="Arial"/>
        <w:sz w:val="20"/>
        <w:szCs w:val="20"/>
      </w:rPr>
    </w:lvl>
  </w:abstractNum>
  <w:abstractNum w:abstractNumId="8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A15C30"/>
    <w:multiLevelType w:val="hybridMultilevel"/>
    <w:tmpl w:val="4C5CD6EA"/>
    <w:lvl w:ilvl="0" w:tplc="0C6A7B66">
      <w:start w:val="1"/>
      <w:numFmt w:val="decimal"/>
      <w:lvlText w:val="%1."/>
      <w:lvlJc w:val="left"/>
      <w:pPr>
        <w:tabs>
          <w:tab w:val="num" w:pos="2"/>
        </w:tabs>
        <w:ind w:left="2" w:hanging="360"/>
      </w:pPr>
      <w:rPr>
        <w:rFonts w:cs="Times New Roman" w:hint="default"/>
      </w:rPr>
    </w:lvl>
    <w:lvl w:ilvl="1" w:tplc="585E9884">
      <w:start w:val="3"/>
      <w:numFmt w:val="decimal"/>
      <w:lvlText w:val="%2"/>
      <w:lvlJc w:val="left"/>
      <w:pPr>
        <w:tabs>
          <w:tab w:val="num" w:pos="722"/>
        </w:tabs>
        <w:ind w:left="722" w:hanging="360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2"/>
        </w:tabs>
        <w:ind w:left="14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2"/>
        </w:tabs>
        <w:ind w:left="21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2"/>
        </w:tabs>
        <w:ind w:left="36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2"/>
        </w:tabs>
        <w:ind w:left="43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2"/>
        </w:tabs>
        <w:ind w:left="5762" w:hanging="180"/>
      </w:pPr>
      <w:rPr>
        <w:rFonts w:cs="Times New Roman"/>
      </w:rPr>
    </w:lvl>
  </w:abstractNum>
  <w:abstractNum w:abstractNumId="10" w15:restartNumberingAfterBreak="0">
    <w:nsid w:val="1FE13658"/>
    <w:multiLevelType w:val="hybridMultilevel"/>
    <w:tmpl w:val="5D12D0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12" w15:restartNumberingAfterBreak="0">
    <w:nsid w:val="2BFB6FA5"/>
    <w:multiLevelType w:val="hybridMultilevel"/>
    <w:tmpl w:val="CDFCC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E0432"/>
    <w:multiLevelType w:val="hybridMultilevel"/>
    <w:tmpl w:val="285243BC"/>
    <w:lvl w:ilvl="0" w:tplc="DC02E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C2B57"/>
    <w:multiLevelType w:val="hybridMultilevel"/>
    <w:tmpl w:val="B67085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4523191">
    <w:abstractNumId w:val="1"/>
  </w:num>
  <w:num w:numId="2" w16cid:durableId="957417951">
    <w:abstractNumId w:val="0"/>
  </w:num>
  <w:num w:numId="3" w16cid:durableId="8363084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2613647">
    <w:abstractNumId w:val="11"/>
    <w:lvlOverride w:ilvl="0">
      <w:startOverride w:val="1"/>
    </w:lvlOverride>
  </w:num>
  <w:num w:numId="5" w16cid:durableId="923029050">
    <w:abstractNumId w:val="16"/>
  </w:num>
  <w:num w:numId="6" w16cid:durableId="485166766">
    <w:abstractNumId w:val="13"/>
  </w:num>
  <w:num w:numId="7" w16cid:durableId="259534202">
    <w:abstractNumId w:val="15"/>
  </w:num>
  <w:num w:numId="8" w16cid:durableId="543099053">
    <w:abstractNumId w:val="9"/>
  </w:num>
  <w:num w:numId="9" w16cid:durableId="761071770">
    <w:abstractNumId w:val="8"/>
  </w:num>
  <w:num w:numId="10" w16cid:durableId="101993158">
    <w:abstractNumId w:val="14"/>
  </w:num>
  <w:num w:numId="11" w16cid:durableId="1865827590">
    <w:abstractNumId w:val="10"/>
  </w:num>
  <w:num w:numId="12" w16cid:durableId="94125705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4EB"/>
    <w:rsid w:val="00006F0A"/>
    <w:rsid w:val="00007961"/>
    <w:rsid w:val="00010991"/>
    <w:rsid w:val="00012234"/>
    <w:rsid w:val="00020C59"/>
    <w:rsid w:val="00025D87"/>
    <w:rsid w:val="000264DE"/>
    <w:rsid w:val="000268E1"/>
    <w:rsid w:val="00047BC1"/>
    <w:rsid w:val="000517A4"/>
    <w:rsid w:val="00053241"/>
    <w:rsid w:val="00063A80"/>
    <w:rsid w:val="00067D08"/>
    <w:rsid w:val="00074201"/>
    <w:rsid w:val="000A1FAE"/>
    <w:rsid w:val="000A383F"/>
    <w:rsid w:val="000A7DFD"/>
    <w:rsid w:val="000B44EB"/>
    <w:rsid w:val="000B5BD8"/>
    <w:rsid w:val="000B744D"/>
    <w:rsid w:val="000C17B4"/>
    <w:rsid w:val="000D60C9"/>
    <w:rsid w:val="000D6249"/>
    <w:rsid w:val="000E6294"/>
    <w:rsid w:val="000F08E8"/>
    <w:rsid w:val="000F54E6"/>
    <w:rsid w:val="00100CFF"/>
    <w:rsid w:val="00104172"/>
    <w:rsid w:val="00107257"/>
    <w:rsid w:val="00112556"/>
    <w:rsid w:val="0011416C"/>
    <w:rsid w:val="00123438"/>
    <w:rsid w:val="00130F4E"/>
    <w:rsid w:val="00131F80"/>
    <w:rsid w:val="00134FEF"/>
    <w:rsid w:val="001367EF"/>
    <w:rsid w:val="001420C6"/>
    <w:rsid w:val="00151D56"/>
    <w:rsid w:val="00156CEC"/>
    <w:rsid w:val="001615D6"/>
    <w:rsid w:val="00163BAA"/>
    <w:rsid w:val="001651C0"/>
    <w:rsid w:val="0017290D"/>
    <w:rsid w:val="00172F94"/>
    <w:rsid w:val="00177F16"/>
    <w:rsid w:val="00183039"/>
    <w:rsid w:val="00184BCB"/>
    <w:rsid w:val="00185468"/>
    <w:rsid w:val="001A6B7A"/>
    <w:rsid w:val="001B5EFD"/>
    <w:rsid w:val="001C2C5C"/>
    <w:rsid w:val="001C62FC"/>
    <w:rsid w:val="001D2E53"/>
    <w:rsid w:val="001E52F5"/>
    <w:rsid w:val="001E6B89"/>
    <w:rsid w:val="001E6FDC"/>
    <w:rsid w:val="001F16DF"/>
    <w:rsid w:val="001F7C55"/>
    <w:rsid w:val="00200508"/>
    <w:rsid w:val="00200582"/>
    <w:rsid w:val="002039EF"/>
    <w:rsid w:val="002118A4"/>
    <w:rsid w:val="00212F9E"/>
    <w:rsid w:val="00225865"/>
    <w:rsid w:val="0022634D"/>
    <w:rsid w:val="00226B21"/>
    <w:rsid w:val="0022703C"/>
    <w:rsid w:val="00231DE0"/>
    <w:rsid w:val="0023541E"/>
    <w:rsid w:val="00237DD8"/>
    <w:rsid w:val="00251FB5"/>
    <w:rsid w:val="002526C6"/>
    <w:rsid w:val="00254164"/>
    <w:rsid w:val="002550BC"/>
    <w:rsid w:val="00266FCF"/>
    <w:rsid w:val="00270F10"/>
    <w:rsid w:val="002715AE"/>
    <w:rsid w:val="0027557A"/>
    <w:rsid w:val="00276F05"/>
    <w:rsid w:val="002778DE"/>
    <w:rsid w:val="002923C5"/>
    <w:rsid w:val="002A0969"/>
    <w:rsid w:val="002A7276"/>
    <w:rsid w:val="002B78C7"/>
    <w:rsid w:val="002C7609"/>
    <w:rsid w:val="002D2B5A"/>
    <w:rsid w:val="002D4ADF"/>
    <w:rsid w:val="002F1171"/>
    <w:rsid w:val="002F47FD"/>
    <w:rsid w:val="002F68FC"/>
    <w:rsid w:val="00302318"/>
    <w:rsid w:val="003041B4"/>
    <w:rsid w:val="00315B0D"/>
    <w:rsid w:val="003240AC"/>
    <w:rsid w:val="003246C1"/>
    <w:rsid w:val="003322F8"/>
    <w:rsid w:val="003353F9"/>
    <w:rsid w:val="00343288"/>
    <w:rsid w:val="0034471E"/>
    <w:rsid w:val="00347A70"/>
    <w:rsid w:val="003510E8"/>
    <w:rsid w:val="0036114F"/>
    <w:rsid w:val="00362E6B"/>
    <w:rsid w:val="00392DCC"/>
    <w:rsid w:val="003A070E"/>
    <w:rsid w:val="003A33A0"/>
    <w:rsid w:val="003A3CFE"/>
    <w:rsid w:val="003A68AA"/>
    <w:rsid w:val="003B2565"/>
    <w:rsid w:val="003B2B1C"/>
    <w:rsid w:val="003B4F6B"/>
    <w:rsid w:val="003B6688"/>
    <w:rsid w:val="003C592D"/>
    <w:rsid w:val="003D2463"/>
    <w:rsid w:val="003D5465"/>
    <w:rsid w:val="003D5D9C"/>
    <w:rsid w:val="003E140E"/>
    <w:rsid w:val="003E18B7"/>
    <w:rsid w:val="003E23C0"/>
    <w:rsid w:val="003E70E5"/>
    <w:rsid w:val="003F0A79"/>
    <w:rsid w:val="003F2888"/>
    <w:rsid w:val="003F615B"/>
    <w:rsid w:val="0040053C"/>
    <w:rsid w:val="00401267"/>
    <w:rsid w:val="00401586"/>
    <w:rsid w:val="00404946"/>
    <w:rsid w:val="004163E9"/>
    <w:rsid w:val="00423D60"/>
    <w:rsid w:val="0042537B"/>
    <w:rsid w:val="00435E2C"/>
    <w:rsid w:val="00437C4E"/>
    <w:rsid w:val="00443F86"/>
    <w:rsid w:val="00453D10"/>
    <w:rsid w:val="004607CE"/>
    <w:rsid w:val="004612D4"/>
    <w:rsid w:val="004707AA"/>
    <w:rsid w:val="00473071"/>
    <w:rsid w:val="00483577"/>
    <w:rsid w:val="00491F57"/>
    <w:rsid w:val="00497247"/>
    <w:rsid w:val="00497891"/>
    <w:rsid w:val="004A2CEC"/>
    <w:rsid w:val="004A34E4"/>
    <w:rsid w:val="004B534B"/>
    <w:rsid w:val="004C602C"/>
    <w:rsid w:val="004D05EE"/>
    <w:rsid w:val="004D5057"/>
    <w:rsid w:val="004E66CB"/>
    <w:rsid w:val="004F4FF9"/>
    <w:rsid w:val="004F6424"/>
    <w:rsid w:val="004F6ABE"/>
    <w:rsid w:val="00501231"/>
    <w:rsid w:val="00502579"/>
    <w:rsid w:val="005116D7"/>
    <w:rsid w:val="00516055"/>
    <w:rsid w:val="00520DE8"/>
    <w:rsid w:val="00523248"/>
    <w:rsid w:val="005270B1"/>
    <w:rsid w:val="005302E5"/>
    <w:rsid w:val="00534579"/>
    <w:rsid w:val="00536F23"/>
    <w:rsid w:val="005403A9"/>
    <w:rsid w:val="00540787"/>
    <w:rsid w:val="00541915"/>
    <w:rsid w:val="00543D17"/>
    <w:rsid w:val="00552227"/>
    <w:rsid w:val="00553220"/>
    <w:rsid w:val="005545CA"/>
    <w:rsid w:val="0055483C"/>
    <w:rsid w:val="005611B2"/>
    <w:rsid w:val="005618F6"/>
    <w:rsid w:val="00561F3B"/>
    <w:rsid w:val="005704BD"/>
    <w:rsid w:val="00571EEA"/>
    <w:rsid w:val="00571F61"/>
    <w:rsid w:val="005754E6"/>
    <w:rsid w:val="00584477"/>
    <w:rsid w:val="005902EF"/>
    <w:rsid w:val="005B103C"/>
    <w:rsid w:val="005C3951"/>
    <w:rsid w:val="005C3F86"/>
    <w:rsid w:val="005C6BC4"/>
    <w:rsid w:val="005F2991"/>
    <w:rsid w:val="005F2998"/>
    <w:rsid w:val="005F683E"/>
    <w:rsid w:val="00604EE0"/>
    <w:rsid w:val="0061441C"/>
    <w:rsid w:val="00614930"/>
    <w:rsid w:val="00626C57"/>
    <w:rsid w:val="0063421E"/>
    <w:rsid w:val="00636530"/>
    <w:rsid w:val="00642644"/>
    <w:rsid w:val="0064707E"/>
    <w:rsid w:val="00650D0C"/>
    <w:rsid w:val="00662EF6"/>
    <w:rsid w:val="00663B64"/>
    <w:rsid w:val="006673E4"/>
    <w:rsid w:val="00667508"/>
    <w:rsid w:val="00670DA2"/>
    <w:rsid w:val="006738DF"/>
    <w:rsid w:val="00673AA8"/>
    <w:rsid w:val="006941CA"/>
    <w:rsid w:val="00696E95"/>
    <w:rsid w:val="006A2719"/>
    <w:rsid w:val="006A3628"/>
    <w:rsid w:val="006A6DBF"/>
    <w:rsid w:val="006B54FE"/>
    <w:rsid w:val="006B6AEA"/>
    <w:rsid w:val="006D7B68"/>
    <w:rsid w:val="006E0239"/>
    <w:rsid w:val="006E4FD2"/>
    <w:rsid w:val="0070458F"/>
    <w:rsid w:val="00721833"/>
    <w:rsid w:val="0073279A"/>
    <w:rsid w:val="00734F2F"/>
    <w:rsid w:val="00736FEC"/>
    <w:rsid w:val="0074292E"/>
    <w:rsid w:val="00743BC9"/>
    <w:rsid w:val="0074584C"/>
    <w:rsid w:val="007507E5"/>
    <w:rsid w:val="00757357"/>
    <w:rsid w:val="0076031C"/>
    <w:rsid w:val="00773988"/>
    <w:rsid w:val="007832FD"/>
    <w:rsid w:val="007833F5"/>
    <w:rsid w:val="00790A3E"/>
    <w:rsid w:val="00790C3B"/>
    <w:rsid w:val="007A0001"/>
    <w:rsid w:val="007A12FE"/>
    <w:rsid w:val="007A3216"/>
    <w:rsid w:val="007A5BA8"/>
    <w:rsid w:val="007B5E08"/>
    <w:rsid w:val="007C0B57"/>
    <w:rsid w:val="007C0BD5"/>
    <w:rsid w:val="007C4D78"/>
    <w:rsid w:val="007D0AD5"/>
    <w:rsid w:val="007E4B28"/>
    <w:rsid w:val="007E6229"/>
    <w:rsid w:val="007F029C"/>
    <w:rsid w:val="007F19B3"/>
    <w:rsid w:val="007F4455"/>
    <w:rsid w:val="007F4A3C"/>
    <w:rsid w:val="007F663C"/>
    <w:rsid w:val="00806C4F"/>
    <w:rsid w:val="0081667F"/>
    <w:rsid w:val="00817D76"/>
    <w:rsid w:val="00821C46"/>
    <w:rsid w:val="00827867"/>
    <w:rsid w:val="008278BD"/>
    <w:rsid w:val="00833F8B"/>
    <w:rsid w:val="00846248"/>
    <w:rsid w:val="008469C1"/>
    <w:rsid w:val="00846A5D"/>
    <w:rsid w:val="008507C0"/>
    <w:rsid w:val="008528A6"/>
    <w:rsid w:val="008564A1"/>
    <w:rsid w:val="00861C87"/>
    <w:rsid w:val="00875C83"/>
    <w:rsid w:val="008835BC"/>
    <w:rsid w:val="00887028"/>
    <w:rsid w:val="008873CB"/>
    <w:rsid w:val="00893DF2"/>
    <w:rsid w:val="008B00E7"/>
    <w:rsid w:val="008B26A8"/>
    <w:rsid w:val="008B32DF"/>
    <w:rsid w:val="008B32E9"/>
    <w:rsid w:val="008B33F4"/>
    <w:rsid w:val="008B4C40"/>
    <w:rsid w:val="008B5FC3"/>
    <w:rsid w:val="008C2145"/>
    <w:rsid w:val="008C5B0E"/>
    <w:rsid w:val="008C5B90"/>
    <w:rsid w:val="008D1068"/>
    <w:rsid w:val="008D1F9F"/>
    <w:rsid w:val="008D63CD"/>
    <w:rsid w:val="008E012E"/>
    <w:rsid w:val="008E0DC5"/>
    <w:rsid w:val="008E1A50"/>
    <w:rsid w:val="008E3298"/>
    <w:rsid w:val="008F5F2F"/>
    <w:rsid w:val="009001F7"/>
    <w:rsid w:val="00902728"/>
    <w:rsid w:val="00922CFE"/>
    <w:rsid w:val="0092354E"/>
    <w:rsid w:val="0092563D"/>
    <w:rsid w:val="009274A1"/>
    <w:rsid w:val="009278DA"/>
    <w:rsid w:val="00933176"/>
    <w:rsid w:val="00933B04"/>
    <w:rsid w:val="00934822"/>
    <w:rsid w:val="00937529"/>
    <w:rsid w:val="009401C3"/>
    <w:rsid w:val="00941E5A"/>
    <w:rsid w:val="009426D1"/>
    <w:rsid w:val="00944774"/>
    <w:rsid w:val="00947D94"/>
    <w:rsid w:val="00951632"/>
    <w:rsid w:val="009557AD"/>
    <w:rsid w:val="0096451C"/>
    <w:rsid w:val="00965466"/>
    <w:rsid w:val="00965AE8"/>
    <w:rsid w:val="009933B4"/>
    <w:rsid w:val="009A443D"/>
    <w:rsid w:val="009A58F0"/>
    <w:rsid w:val="009A7685"/>
    <w:rsid w:val="009A7B87"/>
    <w:rsid w:val="009B6FBF"/>
    <w:rsid w:val="009C52C9"/>
    <w:rsid w:val="009C66FF"/>
    <w:rsid w:val="009D08EB"/>
    <w:rsid w:val="009D5E91"/>
    <w:rsid w:val="009E5907"/>
    <w:rsid w:val="009F0FDA"/>
    <w:rsid w:val="009F3A3F"/>
    <w:rsid w:val="00A0103B"/>
    <w:rsid w:val="00A0259A"/>
    <w:rsid w:val="00A04370"/>
    <w:rsid w:val="00A04CD6"/>
    <w:rsid w:val="00A063FD"/>
    <w:rsid w:val="00A13FDE"/>
    <w:rsid w:val="00A158AE"/>
    <w:rsid w:val="00A16408"/>
    <w:rsid w:val="00A178D1"/>
    <w:rsid w:val="00A178E0"/>
    <w:rsid w:val="00A23C8E"/>
    <w:rsid w:val="00A254EC"/>
    <w:rsid w:val="00A329B4"/>
    <w:rsid w:val="00A34797"/>
    <w:rsid w:val="00A34C56"/>
    <w:rsid w:val="00A4066F"/>
    <w:rsid w:val="00A513E0"/>
    <w:rsid w:val="00A55DB0"/>
    <w:rsid w:val="00A60559"/>
    <w:rsid w:val="00A62C1D"/>
    <w:rsid w:val="00A639F1"/>
    <w:rsid w:val="00A63E3B"/>
    <w:rsid w:val="00A75F92"/>
    <w:rsid w:val="00A8038F"/>
    <w:rsid w:val="00A81BE9"/>
    <w:rsid w:val="00A9210E"/>
    <w:rsid w:val="00A934F6"/>
    <w:rsid w:val="00A93B51"/>
    <w:rsid w:val="00A95742"/>
    <w:rsid w:val="00A95DF7"/>
    <w:rsid w:val="00A97812"/>
    <w:rsid w:val="00AA0B90"/>
    <w:rsid w:val="00AA1979"/>
    <w:rsid w:val="00AB3AF4"/>
    <w:rsid w:val="00AD14DD"/>
    <w:rsid w:val="00AE1788"/>
    <w:rsid w:val="00AE3909"/>
    <w:rsid w:val="00AE6531"/>
    <w:rsid w:val="00AF0BD6"/>
    <w:rsid w:val="00AF18AB"/>
    <w:rsid w:val="00B01F08"/>
    <w:rsid w:val="00B020A8"/>
    <w:rsid w:val="00B053ED"/>
    <w:rsid w:val="00B05546"/>
    <w:rsid w:val="00B157BA"/>
    <w:rsid w:val="00B24E4D"/>
    <w:rsid w:val="00B30311"/>
    <w:rsid w:val="00B30B37"/>
    <w:rsid w:val="00B4279C"/>
    <w:rsid w:val="00B43D51"/>
    <w:rsid w:val="00B441D3"/>
    <w:rsid w:val="00B442B3"/>
    <w:rsid w:val="00B44664"/>
    <w:rsid w:val="00B44AC8"/>
    <w:rsid w:val="00B55393"/>
    <w:rsid w:val="00B742E5"/>
    <w:rsid w:val="00B773A7"/>
    <w:rsid w:val="00B847E4"/>
    <w:rsid w:val="00B86A83"/>
    <w:rsid w:val="00B93476"/>
    <w:rsid w:val="00BA37AA"/>
    <w:rsid w:val="00BA39C3"/>
    <w:rsid w:val="00BB0C88"/>
    <w:rsid w:val="00BB3C1B"/>
    <w:rsid w:val="00BC255C"/>
    <w:rsid w:val="00BC7D14"/>
    <w:rsid w:val="00BD289C"/>
    <w:rsid w:val="00BE2527"/>
    <w:rsid w:val="00BE6C6E"/>
    <w:rsid w:val="00BF6926"/>
    <w:rsid w:val="00C04EB4"/>
    <w:rsid w:val="00C15862"/>
    <w:rsid w:val="00C22D88"/>
    <w:rsid w:val="00C25F53"/>
    <w:rsid w:val="00C30743"/>
    <w:rsid w:val="00C375E1"/>
    <w:rsid w:val="00C45201"/>
    <w:rsid w:val="00C62EE3"/>
    <w:rsid w:val="00C73A05"/>
    <w:rsid w:val="00C756E1"/>
    <w:rsid w:val="00C83875"/>
    <w:rsid w:val="00C91981"/>
    <w:rsid w:val="00CA4588"/>
    <w:rsid w:val="00CB295C"/>
    <w:rsid w:val="00CC18AA"/>
    <w:rsid w:val="00CD0284"/>
    <w:rsid w:val="00CE33F2"/>
    <w:rsid w:val="00CE41E0"/>
    <w:rsid w:val="00CE673A"/>
    <w:rsid w:val="00CF31E3"/>
    <w:rsid w:val="00D032D5"/>
    <w:rsid w:val="00D16E89"/>
    <w:rsid w:val="00D16EE9"/>
    <w:rsid w:val="00D17779"/>
    <w:rsid w:val="00D20C7F"/>
    <w:rsid w:val="00D20E31"/>
    <w:rsid w:val="00D24D48"/>
    <w:rsid w:val="00D25890"/>
    <w:rsid w:val="00D3250E"/>
    <w:rsid w:val="00D403CD"/>
    <w:rsid w:val="00D435AF"/>
    <w:rsid w:val="00D53C3C"/>
    <w:rsid w:val="00D54183"/>
    <w:rsid w:val="00D546CA"/>
    <w:rsid w:val="00D55F67"/>
    <w:rsid w:val="00D61821"/>
    <w:rsid w:val="00D65FD5"/>
    <w:rsid w:val="00D738A9"/>
    <w:rsid w:val="00D869B6"/>
    <w:rsid w:val="00D9047A"/>
    <w:rsid w:val="00DA7EC8"/>
    <w:rsid w:val="00DB0249"/>
    <w:rsid w:val="00DB04C8"/>
    <w:rsid w:val="00DB053D"/>
    <w:rsid w:val="00DB1722"/>
    <w:rsid w:val="00DC50C5"/>
    <w:rsid w:val="00DC623D"/>
    <w:rsid w:val="00DD5B3A"/>
    <w:rsid w:val="00DD71CF"/>
    <w:rsid w:val="00DE2A1D"/>
    <w:rsid w:val="00DE313B"/>
    <w:rsid w:val="00DE7CF6"/>
    <w:rsid w:val="00DF0036"/>
    <w:rsid w:val="00DF415E"/>
    <w:rsid w:val="00E05CF0"/>
    <w:rsid w:val="00E07F23"/>
    <w:rsid w:val="00E171CA"/>
    <w:rsid w:val="00E22209"/>
    <w:rsid w:val="00E25A2E"/>
    <w:rsid w:val="00E338E6"/>
    <w:rsid w:val="00E36D98"/>
    <w:rsid w:val="00E451B5"/>
    <w:rsid w:val="00E47EB7"/>
    <w:rsid w:val="00E51607"/>
    <w:rsid w:val="00E51699"/>
    <w:rsid w:val="00E54FEA"/>
    <w:rsid w:val="00E55DE1"/>
    <w:rsid w:val="00E61A94"/>
    <w:rsid w:val="00E672FD"/>
    <w:rsid w:val="00E67CA1"/>
    <w:rsid w:val="00E71655"/>
    <w:rsid w:val="00E73A44"/>
    <w:rsid w:val="00E80438"/>
    <w:rsid w:val="00E81052"/>
    <w:rsid w:val="00E812FB"/>
    <w:rsid w:val="00E813B1"/>
    <w:rsid w:val="00E82F9F"/>
    <w:rsid w:val="00E8369F"/>
    <w:rsid w:val="00E93E55"/>
    <w:rsid w:val="00E953B5"/>
    <w:rsid w:val="00EA2C4A"/>
    <w:rsid w:val="00EB163B"/>
    <w:rsid w:val="00EB24F1"/>
    <w:rsid w:val="00EB5D7B"/>
    <w:rsid w:val="00EB7CAD"/>
    <w:rsid w:val="00EE1646"/>
    <w:rsid w:val="00F014CE"/>
    <w:rsid w:val="00F022A4"/>
    <w:rsid w:val="00F04029"/>
    <w:rsid w:val="00F13CAC"/>
    <w:rsid w:val="00F143AE"/>
    <w:rsid w:val="00F27FBF"/>
    <w:rsid w:val="00F34F87"/>
    <w:rsid w:val="00F40EDE"/>
    <w:rsid w:val="00F42B7D"/>
    <w:rsid w:val="00F47815"/>
    <w:rsid w:val="00F50988"/>
    <w:rsid w:val="00F555F1"/>
    <w:rsid w:val="00F62B9C"/>
    <w:rsid w:val="00F63CBE"/>
    <w:rsid w:val="00F70E08"/>
    <w:rsid w:val="00F718F8"/>
    <w:rsid w:val="00F71C75"/>
    <w:rsid w:val="00F75EED"/>
    <w:rsid w:val="00F7662D"/>
    <w:rsid w:val="00F94978"/>
    <w:rsid w:val="00F97876"/>
    <w:rsid w:val="00F97EF7"/>
    <w:rsid w:val="00FA1282"/>
    <w:rsid w:val="00FA19D3"/>
    <w:rsid w:val="00FA5FD2"/>
    <w:rsid w:val="00FB0866"/>
    <w:rsid w:val="00FB61A3"/>
    <w:rsid w:val="00FC4A52"/>
    <w:rsid w:val="00FD1310"/>
    <w:rsid w:val="00FD3818"/>
    <w:rsid w:val="00FD50E9"/>
    <w:rsid w:val="00FD51AF"/>
    <w:rsid w:val="00FE2ADF"/>
    <w:rsid w:val="00FE40AC"/>
    <w:rsid w:val="00FF0AB7"/>
    <w:rsid w:val="00FF16AA"/>
    <w:rsid w:val="00FF25B4"/>
    <w:rsid w:val="00FF2786"/>
    <w:rsid w:val="00FF504D"/>
    <w:rsid w:val="00FF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0C8B09"/>
  <w15:docId w15:val="{DDE1EB3C-3618-4ECF-9247-68FF406B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4EB"/>
    <w:pPr>
      <w:suppressAutoHyphens/>
    </w:pPr>
    <w:rPr>
      <w:rFonts w:ascii="Arial" w:eastAsia="Times New Roman" w:hAnsi="Arial" w:cs="Arial"/>
      <w:sz w:val="24"/>
      <w:szCs w:val="24"/>
      <w:lang w:eastAsia="zh-CN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2"/>
      </w:numPr>
      <w:jc w:val="center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44EB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2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2"/>
      </w:numPr>
      <w:jc w:val="center"/>
      <w:outlineLvl w:val="7"/>
    </w:pPr>
    <w:rPr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2"/>
      </w:numPr>
      <w:jc w:val="center"/>
      <w:outlineLvl w:val="8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uiPriority w:val="99"/>
    <w:locked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B44EB"/>
    <w:rPr>
      <w:rFonts w:ascii="Times New Roman" w:eastAsia="Times New Roman" w:hAnsi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0B44EB"/>
    <w:rPr>
      <w:rFonts w:ascii="Times New Roman" w:eastAsia="Times New Roman" w:hAnsi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0B44EB"/>
    <w:rPr>
      <w:rFonts w:eastAsia="Times New Roman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0B44EB"/>
    <w:rPr>
      <w:rFonts w:ascii="Arial" w:eastAsia="Times New Roman" w:hAnsi="Arial" w:cs="Arial"/>
      <w:b/>
      <w:bCs/>
      <w:lang w:eastAsia="zh-CN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rsid w:val="000B44EB"/>
    <w:pPr>
      <w:spacing w:after="120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locked/>
    <w:rsid w:val="000B44EB"/>
    <w:rPr>
      <w:rFonts w:ascii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Akapit z listą1,RR PGE Akapit z listą,Styl 1,normalny tekst,paragraf,lp1,Akapit z listą BS,Bulleted list,Odstavec,Podsis rysunku,T_SZ_List Paragraph,x.,sw tekst"/>
    <w:basedOn w:val="Normalny"/>
    <w:link w:val="AkapitzlistZnak"/>
    <w:uiPriority w:val="99"/>
    <w:qFormat/>
    <w:rsid w:val="000B44EB"/>
    <w:pPr>
      <w:ind w:left="720"/>
    </w:pPr>
    <w:rPr>
      <w:rFonts w:ascii="Times New Roman" w:eastAsia="Calibri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B4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B44EB"/>
    <w:rPr>
      <w:rFonts w:ascii="Arial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Akapit z listą1 Znak,RR PGE Akapit z listą Znak,Styl 1 Znak,normalny tekst Znak,paragraf Znak,lp1 Znak,Akapit z listą BS Znak"/>
    <w:link w:val="Akapitzlist"/>
    <w:uiPriority w:val="99"/>
    <w:qFormat/>
    <w:locked/>
    <w:rsid w:val="000B44EB"/>
    <w:rPr>
      <w:rFonts w:ascii="Times New Roman" w:hAnsi="Times New Roman"/>
      <w:sz w:val="24"/>
      <w:lang w:eastAsia="zh-CN"/>
    </w:rPr>
  </w:style>
  <w:style w:type="character" w:customStyle="1" w:styleId="h1">
    <w:name w:val="h1"/>
    <w:basedOn w:val="Domylnaczcionkaakapitu"/>
    <w:uiPriority w:val="99"/>
    <w:rsid w:val="000B44EB"/>
    <w:rPr>
      <w:rFonts w:cs="Times New Roman"/>
    </w:rPr>
  </w:style>
  <w:style w:type="character" w:styleId="Hipercze">
    <w:name w:val="Hyperlink"/>
    <w:basedOn w:val="Domylnaczcionkaakapitu"/>
    <w:uiPriority w:val="99"/>
    <w:rsid w:val="000B44EB"/>
    <w:rPr>
      <w:rFonts w:cs="Times New Roman"/>
      <w:color w:val="0000FF"/>
      <w:u w:val="single"/>
    </w:rPr>
  </w:style>
  <w:style w:type="paragraph" w:customStyle="1" w:styleId="msonormalcxspdrugie">
    <w:name w:val="msonormalcxspdrugie"/>
    <w:basedOn w:val="Normalny"/>
    <w:uiPriority w:val="99"/>
    <w:rsid w:val="000B44E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paragraph" w:customStyle="1" w:styleId="ust">
    <w:name w:val="ust"/>
    <w:uiPriority w:val="99"/>
    <w:rsid w:val="000B44EB"/>
    <w:pPr>
      <w:suppressAutoHyphens/>
      <w:spacing w:before="60" w:after="60"/>
      <w:ind w:left="426" w:hanging="284"/>
      <w:jc w:val="both"/>
    </w:pPr>
    <w:rPr>
      <w:rFonts w:ascii="Times New Roman" w:hAnsi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uiPriority w:val="99"/>
    <w:rsid w:val="000B44EB"/>
    <w:pPr>
      <w:widowControl w:val="0"/>
      <w:ind w:firstLine="60"/>
      <w:jc w:val="both"/>
    </w:pPr>
  </w:style>
  <w:style w:type="paragraph" w:customStyle="1" w:styleId="Default">
    <w:name w:val="Default"/>
    <w:uiPriority w:val="99"/>
    <w:rsid w:val="000B44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zodstpw">
    <w:name w:val="No Spacing"/>
    <w:link w:val="BezodstpwZnak"/>
    <w:uiPriority w:val="99"/>
    <w:qFormat/>
    <w:rsid w:val="000B44EB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0B44EB"/>
    <w:rPr>
      <w:rFonts w:cs="Times New Roman"/>
      <w:sz w:val="22"/>
      <w:szCs w:val="22"/>
      <w:lang w:val="pl-PL" w:eastAsia="en-US" w:bidi="ar-SA"/>
    </w:rPr>
  </w:style>
  <w:style w:type="table" w:styleId="Tabela-Siatka">
    <w:name w:val="Table Grid"/>
    <w:basedOn w:val="Standardowy"/>
    <w:uiPriority w:val="99"/>
    <w:rsid w:val="000B44E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99"/>
    <w:rsid w:val="000B44EB"/>
    <w:pPr>
      <w:widowControl w:val="0"/>
      <w:suppressAutoHyphens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FontStyle43">
    <w:name w:val="Font Style43"/>
    <w:uiPriority w:val="99"/>
    <w:rsid w:val="000B44EB"/>
    <w:rPr>
      <w:rFonts w:ascii="Times New Roman" w:hAnsi="Times New Roman"/>
      <w:color w:val="000000"/>
      <w:sz w:val="20"/>
    </w:rPr>
  </w:style>
  <w:style w:type="paragraph" w:customStyle="1" w:styleId="Nagwekmniejszyrodek">
    <w:name w:val="Nagłówek mniejszy środek"/>
    <w:basedOn w:val="Normalny"/>
    <w:next w:val="Normalny"/>
    <w:uiPriority w:val="99"/>
    <w:rsid w:val="000B44EB"/>
    <w:pPr>
      <w:suppressAutoHyphens w:val="0"/>
      <w:spacing w:before="240" w:after="240"/>
      <w:jc w:val="center"/>
    </w:pPr>
    <w:rPr>
      <w:rFonts w:ascii="Calibri" w:hAnsi="Calibri" w:cs="Times New Roman"/>
      <w:b/>
      <w:bCs/>
      <w:sz w:val="22"/>
      <w:szCs w:val="20"/>
      <w:lang w:eastAsia="pl-PL"/>
    </w:rPr>
  </w:style>
  <w:style w:type="paragraph" w:customStyle="1" w:styleId="TABPogrrodek">
    <w:name w:val="TAB Pogr Środek"/>
    <w:basedOn w:val="Normalny"/>
    <w:uiPriority w:val="99"/>
    <w:rsid w:val="000B44EB"/>
    <w:pPr>
      <w:suppressAutoHyphens w:val="0"/>
      <w:spacing w:before="60" w:after="60"/>
      <w:jc w:val="center"/>
    </w:pPr>
    <w:rPr>
      <w:rFonts w:ascii="Calibri" w:hAnsi="Calibri" w:cs="Times New Roman"/>
      <w:b/>
      <w:bCs/>
      <w:sz w:val="22"/>
      <w:szCs w:val="20"/>
      <w:lang w:eastAsia="pl-PL"/>
    </w:rPr>
  </w:style>
  <w:style w:type="paragraph" w:customStyle="1" w:styleId="Tab10pktpogrrodek">
    <w:name w:val="Tab 10 pkt pogr środek"/>
    <w:basedOn w:val="Normalny"/>
    <w:uiPriority w:val="99"/>
    <w:rsid w:val="000B44EB"/>
    <w:pPr>
      <w:suppressAutoHyphens w:val="0"/>
      <w:spacing w:before="40" w:after="40"/>
      <w:jc w:val="center"/>
    </w:pPr>
    <w:rPr>
      <w:rFonts w:ascii="Calibri" w:hAnsi="Calibri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rsid w:val="00F34F87"/>
    <w:pPr>
      <w:tabs>
        <w:tab w:val="center" w:pos="4536"/>
        <w:tab w:val="right" w:pos="9072"/>
      </w:tabs>
      <w:suppressAutoHyphens w:val="0"/>
    </w:pPr>
    <w:rPr>
      <w:rFonts w:ascii="Calibri" w:hAnsi="Calibri" w:cs="Times New Roman"/>
      <w:sz w:val="22"/>
      <w:szCs w:val="22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locked/>
    <w:rsid w:val="00F34F87"/>
    <w:rPr>
      <w:rFonts w:eastAsia="Times New Roman" w:cs="Times New Roman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rsid w:val="00C73A05"/>
    <w:rPr>
      <w:rFonts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locked/>
    <w:rsid w:val="00C73A05"/>
    <w:rPr>
      <w:rFonts w:ascii="Arial" w:hAnsi="Arial" w:cs="Times New Roman"/>
      <w:sz w:val="20"/>
      <w:szCs w:val="20"/>
      <w:lang w:eastAsia="ar-SA" w:bidi="ar-SA"/>
    </w:rPr>
  </w:style>
  <w:style w:type="character" w:styleId="Odwoanieprzypisudolnego">
    <w:name w:val="footnote reference"/>
    <w:aliases w:val="Odwołanie przypisu,Footnote Reference Number"/>
    <w:basedOn w:val="Domylnaczcionkaakapitu"/>
    <w:uiPriority w:val="99"/>
    <w:rsid w:val="00C73A05"/>
    <w:rPr>
      <w:rFonts w:cs="Times New Roman"/>
      <w:vertAlign w:val="superscript"/>
    </w:rPr>
  </w:style>
  <w:style w:type="paragraph" w:customStyle="1" w:styleId="Styl">
    <w:name w:val="Styl"/>
    <w:link w:val="StylZnak"/>
    <w:uiPriority w:val="99"/>
    <w:rsid w:val="00663B64"/>
    <w:pPr>
      <w:widowControl w:val="0"/>
      <w:suppressAutoHyphens/>
    </w:pPr>
    <w:rPr>
      <w:rFonts w:ascii="Times New Roman" w:hAnsi="Times New Roman"/>
      <w:color w:val="00000A"/>
      <w:sz w:val="24"/>
    </w:rPr>
  </w:style>
  <w:style w:type="character" w:customStyle="1" w:styleId="StylZnak">
    <w:name w:val="Styl Znak"/>
    <w:link w:val="Styl"/>
    <w:uiPriority w:val="99"/>
    <w:locked/>
    <w:rsid w:val="00663B64"/>
    <w:rPr>
      <w:rFonts w:ascii="Times New Roman" w:hAnsi="Times New Roman"/>
      <w:color w:val="00000A"/>
      <w:sz w:val="22"/>
      <w:lang w:eastAsia="pl-PL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663B64"/>
    <w:rPr>
      <w:rFonts w:ascii="Calibri" w:hAnsi="Calibri"/>
    </w:rPr>
  </w:style>
  <w:style w:type="paragraph" w:customStyle="1" w:styleId="pkt">
    <w:name w:val="pkt"/>
    <w:basedOn w:val="Normalny"/>
    <w:uiPriority w:val="99"/>
    <w:rsid w:val="00663B64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color w:val="00000A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rsid w:val="00663B64"/>
    <w:pPr>
      <w:suppressAutoHyphens w:val="0"/>
      <w:spacing w:after="200" w:line="276" w:lineRule="auto"/>
      <w:ind w:left="708"/>
    </w:pPr>
    <w:rPr>
      <w:rFonts w:ascii="Calibri" w:hAnsi="Calibri" w:cs="Times New Roman"/>
      <w:sz w:val="20"/>
      <w:szCs w:val="20"/>
      <w:lang w:eastAsia="pl-PL"/>
    </w:rPr>
  </w:style>
  <w:style w:type="character" w:styleId="Pogrubienie">
    <w:name w:val="Strong"/>
    <w:aliases w:val="Tekst treści (2) + 9,5 pt5,Tekst treści (16) + Calibri,11 pt,Tekst treści (6) + 10,5 pt"/>
    <w:basedOn w:val="Domylnaczcionkaakapitu"/>
    <w:uiPriority w:val="22"/>
    <w:qFormat/>
    <w:rsid w:val="006B6AEA"/>
    <w:rPr>
      <w:rFonts w:cs="Times New Roman"/>
      <w:b/>
    </w:rPr>
  </w:style>
  <w:style w:type="character" w:styleId="Odwoaniedokomentarza">
    <w:name w:val="annotation reference"/>
    <w:basedOn w:val="Domylnaczcionkaakapitu"/>
    <w:uiPriority w:val="99"/>
    <w:semiHidden/>
    <w:rsid w:val="001367E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367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1367EF"/>
    <w:rPr>
      <w:rFonts w:ascii="Arial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367EF"/>
    <w:rPr>
      <w:rFonts w:ascii="Arial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uiPriority w:val="99"/>
    <w:rsid w:val="00183039"/>
    <w:rPr>
      <w:rFonts w:ascii="Arial" w:hAnsi="Arial" w:cs="Arial"/>
      <w:b/>
      <w:bCs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uiPriority w:val="99"/>
    <w:locked/>
    <w:rsid w:val="00183039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183039"/>
    <w:pPr>
      <w:widowControl w:val="0"/>
      <w:shd w:val="clear" w:color="auto" w:fill="FFFFFF"/>
      <w:suppressAutoHyphens w:val="0"/>
      <w:spacing w:line="240" w:lineRule="atLeast"/>
    </w:pPr>
    <w:rPr>
      <w:rFonts w:eastAsia="Calibri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uiPriority w:val="99"/>
    <w:rsid w:val="00183039"/>
    <w:rPr>
      <w:rFonts w:ascii="Arial" w:hAnsi="Arial" w:cs="Arial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83039"/>
    <w:rPr>
      <w:rFonts w:ascii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83039"/>
    <w:pPr>
      <w:widowControl w:val="0"/>
      <w:shd w:val="clear" w:color="auto" w:fill="FFFFFF"/>
      <w:suppressAutoHyphens w:val="0"/>
      <w:spacing w:before="180" w:after="180" w:line="240" w:lineRule="atLeast"/>
      <w:ind w:hanging="1460"/>
      <w:jc w:val="center"/>
    </w:pPr>
    <w:rPr>
      <w:rFonts w:eastAsia="Calibri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  <w:suppressAutoHyphens w:val="0"/>
    </w:pPr>
    <w:rPr>
      <w:rFonts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8369F"/>
    <w:rPr>
      <w:rFonts w:ascii="Arial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237DD8"/>
    <w:rPr>
      <w:rFonts w:cs="Times New Roman"/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F25B4"/>
    <w:rPr>
      <w:rFonts w:ascii="Arial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rsid w:val="00FF25B4"/>
    <w:rPr>
      <w:rFonts w:cs="Times New Roman"/>
      <w:vertAlign w:val="superscript"/>
    </w:rPr>
  </w:style>
  <w:style w:type="character" w:customStyle="1" w:styleId="email">
    <w:name w:val="email"/>
    <w:basedOn w:val="Domylnaczcionkaakapitu"/>
    <w:uiPriority w:val="99"/>
    <w:rsid w:val="0070458F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B295C"/>
    <w:pPr>
      <w:keepNext/>
      <w:keepLines/>
      <w:suppressAutoHyphens w:val="0"/>
      <w:spacing w:after="320" w:line="276" w:lineRule="auto"/>
    </w:pPr>
    <w:rPr>
      <w:rFonts w:eastAsia="Calibri"/>
      <w:color w:val="666666"/>
      <w:sz w:val="30"/>
      <w:szCs w:val="3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B295C"/>
    <w:rPr>
      <w:rFonts w:ascii="Arial" w:hAnsi="Arial" w:cs="Arial"/>
      <w:color w:val="666666"/>
      <w:sz w:val="30"/>
      <w:szCs w:val="30"/>
      <w:lang w:eastAsia="pl-PL"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uppressAutoHyphens w:val="0"/>
      <w:spacing w:line="240" w:lineRule="atLeast"/>
      <w:ind w:hanging="540"/>
    </w:pPr>
    <w:rPr>
      <w:rFonts w:ascii="Tahoma" w:hAnsi="Tahoma" w:cs="Tahoma"/>
      <w:sz w:val="22"/>
      <w:szCs w:val="22"/>
      <w:lang w:eastAsia="pl-PL"/>
    </w:rPr>
  </w:style>
  <w:style w:type="paragraph" w:customStyle="1" w:styleId="Zwykytekst1">
    <w:name w:val="Zwykły tekst1"/>
    <w:basedOn w:val="Normalny"/>
    <w:uiPriority w:val="99"/>
    <w:rsid w:val="005C3951"/>
    <w:pPr>
      <w:spacing w:after="200" w:line="276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Teksttreci3">
    <w:name w:val="Tekst treści (3)_"/>
    <w:link w:val="Teksttreci31"/>
    <w:uiPriority w:val="99"/>
    <w:locked/>
    <w:rsid w:val="005C3951"/>
    <w:rPr>
      <w:rFonts w:ascii="Tahoma" w:hAnsi="Tahoma"/>
      <w:sz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uppressAutoHyphens w:val="0"/>
      <w:spacing w:before="60" w:line="240" w:lineRule="atLeast"/>
    </w:pPr>
    <w:rPr>
      <w:rFonts w:ascii="Tahoma" w:eastAsia="Calibri" w:hAnsi="Tahoma" w:cs="Times New Roman"/>
      <w:sz w:val="15"/>
      <w:szCs w:val="20"/>
      <w:lang w:eastAsia="pl-PL"/>
    </w:rPr>
  </w:style>
  <w:style w:type="character" w:customStyle="1" w:styleId="Teksttreci16">
    <w:name w:val="Tekst treści (16)_"/>
    <w:link w:val="Teksttreci161"/>
    <w:uiPriority w:val="99"/>
    <w:locked/>
    <w:rsid w:val="005C3951"/>
    <w:rPr>
      <w:rFonts w:ascii="Segoe UI" w:hAnsi="Segoe UI"/>
      <w:sz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uppressAutoHyphens w:val="0"/>
      <w:spacing w:line="254" w:lineRule="exact"/>
      <w:ind w:hanging="1840"/>
    </w:pPr>
    <w:rPr>
      <w:rFonts w:ascii="Segoe UI" w:eastAsia="Calibri" w:hAnsi="Segoe UI" w:cs="Times New Roman"/>
      <w:sz w:val="18"/>
      <w:szCs w:val="20"/>
      <w:lang w:eastAsia="pl-PL"/>
    </w:rPr>
  </w:style>
  <w:style w:type="character" w:customStyle="1" w:styleId="Teksttreci11">
    <w:name w:val="Tekst treści (11)_"/>
    <w:link w:val="Teksttreci110"/>
    <w:uiPriority w:val="99"/>
    <w:locked/>
    <w:rsid w:val="005C3951"/>
    <w:rPr>
      <w:rFonts w:ascii="Calibri" w:hAnsi="Calibri"/>
      <w:i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/>
      <w:sz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locked/>
    <w:rsid w:val="005C3951"/>
    <w:rPr>
      <w:rFonts w:ascii="Calibri" w:hAnsi="Calibri"/>
      <w:b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uppressAutoHyphens w:val="0"/>
      <w:spacing w:before="480" w:after="180" w:line="240" w:lineRule="atLeast"/>
      <w:ind w:hanging="380"/>
      <w:jc w:val="both"/>
    </w:pPr>
    <w:rPr>
      <w:rFonts w:ascii="Calibri" w:eastAsia="Calibri" w:hAnsi="Calibri" w:cs="Times New Roman"/>
      <w:i/>
      <w:sz w:val="20"/>
      <w:szCs w:val="20"/>
      <w:lang w:eastAsia="pl-PL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uppressAutoHyphens w:val="0"/>
      <w:spacing w:after="360" w:line="240" w:lineRule="atLeast"/>
      <w:jc w:val="center"/>
      <w:outlineLvl w:val="0"/>
    </w:pPr>
    <w:rPr>
      <w:rFonts w:ascii="Calibri" w:eastAsia="Calibri" w:hAnsi="Calibri" w:cs="Times New Roman"/>
      <w:b/>
      <w:sz w:val="20"/>
      <w:szCs w:val="20"/>
      <w:lang w:eastAsia="pl-PL"/>
    </w:rPr>
  </w:style>
  <w:style w:type="character" w:customStyle="1" w:styleId="Teksttreci24">
    <w:name w:val="Tekst treści (24)_"/>
    <w:link w:val="Teksttreci240"/>
    <w:uiPriority w:val="99"/>
    <w:locked/>
    <w:rsid w:val="005C3951"/>
    <w:rPr>
      <w:rFonts w:ascii="FrankRuehl" w:hAnsi="FrankRuehl"/>
      <w:sz w:val="28"/>
      <w:shd w:val="clear" w:color="auto" w:fill="FFFFFF"/>
      <w:lang w:bidi="he-IL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/>
      <w:sz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uppressAutoHyphens w:val="0"/>
      <w:spacing w:before="240" w:line="279" w:lineRule="exact"/>
      <w:jc w:val="center"/>
    </w:pPr>
    <w:rPr>
      <w:rFonts w:ascii="FrankRuehl" w:eastAsia="Calibri" w:hAnsi="FrankRuehl" w:cs="Times New Roman"/>
      <w:sz w:val="28"/>
      <w:szCs w:val="20"/>
      <w:lang w:eastAsia="pl-PL" w:bidi="he-IL"/>
    </w:rPr>
  </w:style>
  <w:style w:type="paragraph" w:styleId="Poprawka">
    <w:name w:val="Revision"/>
    <w:hidden/>
    <w:uiPriority w:val="99"/>
    <w:semiHidden/>
    <w:rsid w:val="005754E6"/>
    <w:rPr>
      <w:rFonts w:ascii="Arial" w:eastAsia="Times New Roma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3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B657E-8280-449C-8ADD-515FAD30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18</Pages>
  <Words>4293</Words>
  <Characters>25762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postępowania: PMSP</vt:lpstr>
    </vt:vector>
  </TitlesOfParts>
  <Company/>
  <LinksUpToDate>false</LinksUpToDate>
  <CharactersWithSpaces>29996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postępowania: PMSP</dc:title>
  <dc:subject/>
  <dc:creator>Sławomir Kłos</dc:creator>
  <cp:keywords/>
  <dc:description/>
  <cp:lastModifiedBy>Sławomir Kłos</cp:lastModifiedBy>
  <cp:revision>73</cp:revision>
  <cp:lastPrinted>2021-10-04T06:40:00Z</cp:lastPrinted>
  <dcterms:created xsi:type="dcterms:W3CDTF">2024-09-30T08:40:00Z</dcterms:created>
  <dcterms:modified xsi:type="dcterms:W3CDTF">2026-03-10T09:53:00Z</dcterms:modified>
</cp:coreProperties>
</file>